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B5ED2" w14:textId="77777777" w:rsidR="00C84971" w:rsidRDefault="00C84971" w:rsidP="00295A8E">
      <w:pPr>
        <w:jc w:val="center"/>
        <w:rPr>
          <w:rFonts w:ascii="Open Sans" w:hAnsi="Open Sans" w:cs="Open Sans"/>
          <w:b/>
        </w:rPr>
      </w:pPr>
      <w:bookmarkStart w:id="0" w:name="_Toc218856620"/>
      <w:bookmarkStart w:id="1" w:name="_Toc220391495"/>
    </w:p>
    <w:p w14:paraId="6E3EAC62" w14:textId="7FF41FFD" w:rsidR="00295A8E" w:rsidRPr="00295A8E" w:rsidRDefault="00295A8E" w:rsidP="00295A8E">
      <w:pPr>
        <w:jc w:val="center"/>
        <w:rPr>
          <w:rFonts w:ascii="Open Sans" w:hAnsi="Open Sans" w:cs="Open Sans"/>
          <w:b/>
        </w:rPr>
      </w:pPr>
      <w:r w:rsidRPr="00295A8E">
        <w:rPr>
          <w:rFonts w:ascii="Open Sans" w:hAnsi="Open Sans" w:cs="Open Sans"/>
          <w:b/>
        </w:rPr>
        <w:t xml:space="preserve">PROTOKÓŁ </w:t>
      </w:r>
      <w:r w:rsidR="00A2565E">
        <w:rPr>
          <w:rFonts w:ascii="Open Sans" w:hAnsi="Open Sans" w:cs="Open Sans"/>
          <w:b/>
        </w:rPr>
        <w:t xml:space="preserve">ODBIORU </w:t>
      </w:r>
      <w:r w:rsidR="003D4F5F">
        <w:rPr>
          <w:rFonts w:ascii="Open Sans" w:hAnsi="Open Sans" w:cs="Open Sans"/>
          <w:b/>
        </w:rPr>
        <w:t>PIELĘGNACJI</w:t>
      </w:r>
      <w:r w:rsidR="00A2565E">
        <w:rPr>
          <w:rFonts w:ascii="Open Sans" w:hAnsi="Open Sans" w:cs="Open Sans"/>
          <w:b/>
        </w:rPr>
        <w:t xml:space="preserve"> </w:t>
      </w:r>
      <w:r>
        <w:rPr>
          <w:rFonts w:ascii="Open Sans" w:hAnsi="Open Sans" w:cs="Open Sans"/>
          <w:b/>
        </w:rPr>
        <w:t>dla zadania nr…</w:t>
      </w:r>
    </w:p>
    <w:p w14:paraId="75682DC0" w14:textId="077AD83E" w:rsidR="00295A8E" w:rsidRPr="00295A8E" w:rsidRDefault="00295A8E" w:rsidP="00295A8E">
      <w:pPr>
        <w:jc w:val="center"/>
        <w:rPr>
          <w:rFonts w:ascii="Open Sans" w:hAnsi="Open Sans" w:cs="Open Sans"/>
        </w:rPr>
      </w:pPr>
      <w:r w:rsidRPr="00295A8E">
        <w:rPr>
          <w:rFonts w:ascii="Open Sans" w:hAnsi="Open Sans" w:cs="Open Sans"/>
        </w:rPr>
        <w:t xml:space="preserve">z dnia </w:t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  <w:r>
        <w:rPr>
          <w:rFonts w:ascii="Open Sans" w:hAnsi="Open Sans" w:cs="Open Sans"/>
          <w:u w:val="dotted"/>
        </w:rPr>
        <w:tab/>
      </w:r>
    </w:p>
    <w:p w14:paraId="4F981856" w14:textId="17A150DE" w:rsidR="00295A8E" w:rsidRDefault="00295A8E" w:rsidP="00966C96">
      <w:pPr>
        <w:pStyle w:val="Styl6"/>
        <w:rPr>
          <w:sz w:val="24"/>
        </w:rPr>
      </w:pPr>
    </w:p>
    <w:p w14:paraId="22A81F6E" w14:textId="77777777" w:rsidR="00C84971" w:rsidRDefault="00C84971" w:rsidP="00966C96">
      <w:pPr>
        <w:pStyle w:val="Styl6"/>
        <w:rPr>
          <w:sz w:val="24"/>
        </w:rPr>
      </w:pPr>
    </w:p>
    <w:p w14:paraId="2A350EA6" w14:textId="4000E4CF" w:rsidR="00747F92" w:rsidRPr="00747F92" w:rsidRDefault="00295A8E" w:rsidP="00747F92">
      <w:pPr>
        <w:pStyle w:val="Styl6"/>
        <w:rPr>
          <w:b/>
          <w:szCs w:val="20"/>
          <w:u w:val="dotted"/>
        </w:rPr>
      </w:pPr>
      <w:r w:rsidRPr="009B5698">
        <w:t xml:space="preserve">Dotyczy: </w:t>
      </w:r>
      <w:r w:rsidR="008D7410">
        <w:t>odbioru pielęgnacji</w:t>
      </w:r>
      <w:r w:rsidRPr="009B5698">
        <w:t xml:space="preserve"> terenu </w:t>
      </w:r>
      <w:r>
        <w:t>dla zadania nr</w:t>
      </w:r>
      <w:r>
        <w:rPr>
          <w:u w:val="dotted"/>
        </w:rPr>
        <w:tab/>
      </w:r>
      <w:r w:rsidRPr="009B5698">
        <w:t xml:space="preserve">, ul. </w:t>
      </w:r>
      <w:r>
        <w:rPr>
          <w:u w:val="dotted"/>
        </w:rPr>
        <w:tab/>
      </w:r>
      <w:r>
        <w:rPr>
          <w:u w:val="dotted"/>
        </w:rPr>
        <w:tab/>
      </w:r>
      <w:r w:rsidRPr="009B5698">
        <w:t xml:space="preserve"> w Gdańsku, działka o nr </w:t>
      </w:r>
      <w:proofErr w:type="spellStart"/>
      <w:r w:rsidRPr="009B5698">
        <w:t>ewid</w:t>
      </w:r>
      <w:proofErr w:type="spellEnd"/>
      <w:r w:rsidRPr="009B5698">
        <w:t xml:space="preserve">. </w:t>
      </w:r>
      <w:r>
        <w:rPr>
          <w:u w:val="dotted"/>
        </w:rPr>
        <w:tab/>
      </w:r>
      <w:r w:rsidRPr="009B5698">
        <w:t xml:space="preserve"> obręb </w:t>
      </w:r>
      <w:r>
        <w:rPr>
          <w:u w:val="dotted"/>
        </w:rPr>
        <w:tab/>
      </w:r>
      <w:r>
        <w:rPr>
          <w:u w:val="dotted"/>
        </w:rPr>
        <w:tab/>
        <w:t xml:space="preserve"> </w:t>
      </w:r>
      <w:r w:rsidR="00747F92">
        <w:t>w związku z umową</w:t>
      </w:r>
      <w:r>
        <w:t xml:space="preserve"> </w:t>
      </w:r>
      <w:r w:rsidR="000D7A8A" w:rsidRPr="000D7A8A">
        <w:rPr>
          <w:b/>
          <w:szCs w:val="20"/>
        </w:rPr>
        <w:t>ZP.4.IP.</w:t>
      </w:r>
      <w:bookmarkStart w:id="2" w:name="_GoBack"/>
      <w:bookmarkEnd w:id="2"/>
      <w:r w:rsidR="000D7A8A" w:rsidRPr="000D7A8A">
        <w:rPr>
          <w:b/>
          <w:szCs w:val="20"/>
        </w:rPr>
        <w:t>2026</w:t>
      </w:r>
      <w:r w:rsidR="000D7A8A" w:rsidRPr="000D7A8A">
        <w:rPr>
          <w:b/>
          <w:szCs w:val="20"/>
        </w:rPr>
        <w:t xml:space="preserve"> </w:t>
      </w:r>
      <w:r w:rsidR="00747F92">
        <w:rPr>
          <w:b/>
          <w:szCs w:val="20"/>
        </w:rPr>
        <w:t>z dnia</w:t>
      </w:r>
      <w:r w:rsidR="00747F92">
        <w:rPr>
          <w:b/>
          <w:szCs w:val="20"/>
          <w:u w:val="dotted"/>
        </w:rPr>
        <w:tab/>
      </w:r>
      <w:r w:rsidR="00747F92">
        <w:rPr>
          <w:b/>
          <w:szCs w:val="20"/>
          <w:u w:val="dotted"/>
        </w:rPr>
        <w:tab/>
      </w:r>
    </w:p>
    <w:p w14:paraId="078D325A" w14:textId="304D3767" w:rsidR="00295A8E" w:rsidRDefault="00295A8E" w:rsidP="00295A8E">
      <w:pPr>
        <w:pStyle w:val="Styl6"/>
      </w:pPr>
    </w:p>
    <w:p w14:paraId="1D5349A7" w14:textId="26CA7D14" w:rsidR="00295A8E" w:rsidRDefault="00295A8E" w:rsidP="00295A8E">
      <w:pPr>
        <w:pStyle w:val="Styl6"/>
        <w:rPr>
          <w:b/>
          <w:u w:val="dotted"/>
        </w:rPr>
      </w:pPr>
    </w:p>
    <w:p w14:paraId="412D31FF" w14:textId="77777777" w:rsidR="00C84971" w:rsidRPr="00295A8E" w:rsidRDefault="00C84971" w:rsidP="00295A8E">
      <w:pPr>
        <w:pStyle w:val="Styl6"/>
        <w:rPr>
          <w:b/>
          <w:u w:val="dotted"/>
        </w:rPr>
      </w:pPr>
    </w:p>
    <w:p w14:paraId="2F0BDBC9" w14:textId="5F8E28E4" w:rsidR="00747F92" w:rsidRDefault="001E0AB3" w:rsidP="00747F92">
      <w:pPr>
        <w:pStyle w:val="Styl6"/>
        <w:rPr>
          <w:u w:val="dotted"/>
        </w:rPr>
      </w:pPr>
      <w:r>
        <w:rPr>
          <w:b/>
        </w:rPr>
        <w:t>Zamawiający</w:t>
      </w:r>
      <w:r w:rsidR="00295A8E" w:rsidRPr="0010049B">
        <w:rPr>
          <w:b/>
        </w:rPr>
        <w:t xml:space="preserve">: </w:t>
      </w:r>
      <w:r w:rsidR="00295A8E" w:rsidRPr="0010049B">
        <w:tab/>
        <w:t xml:space="preserve">Gdański </w:t>
      </w:r>
      <w:r w:rsidR="00295A8E" w:rsidRPr="0010049B">
        <w:rPr>
          <w:iCs/>
        </w:rPr>
        <w:t xml:space="preserve">Zarząd Zieleni, </w:t>
      </w:r>
      <w:r w:rsidR="00747F92" w:rsidRPr="00747F92">
        <w:rPr>
          <w:u w:val="dotted"/>
        </w:rPr>
        <w:t>Al. Grunwaldzka 103A</w:t>
      </w:r>
      <w:r w:rsidR="00747F92">
        <w:rPr>
          <w:u w:val="dotted"/>
        </w:rPr>
        <w:t xml:space="preserve">, </w:t>
      </w:r>
      <w:r w:rsidR="00747F92" w:rsidRPr="00747F92">
        <w:rPr>
          <w:u w:val="dotted"/>
        </w:rPr>
        <w:t>80-244 Gdańsk</w:t>
      </w:r>
      <w:r w:rsidR="00747F92">
        <w:rPr>
          <w:u w:val="dotted"/>
        </w:rPr>
        <w:t xml:space="preserve">.  </w:t>
      </w:r>
    </w:p>
    <w:p w14:paraId="4ED16D0D" w14:textId="4E394258" w:rsidR="00295A8E" w:rsidRPr="003D4691" w:rsidRDefault="00295A8E" w:rsidP="00747F92">
      <w:pPr>
        <w:pStyle w:val="Styl6"/>
        <w:ind w:left="1842" w:firstLine="282"/>
        <w:rPr>
          <w:iCs/>
        </w:rPr>
      </w:pPr>
      <w:r>
        <w:rPr>
          <w:iCs/>
        </w:rPr>
        <w:t>r</w:t>
      </w:r>
      <w:r w:rsidRPr="0010049B">
        <w:rPr>
          <w:iCs/>
        </w:rPr>
        <w:t>eprezentowany przez:</w:t>
      </w:r>
    </w:p>
    <w:p w14:paraId="53517B11" w14:textId="5A2601AF" w:rsidR="00295A8E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3EF85248" w14:textId="77777777" w:rsidR="001E0AB3" w:rsidRDefault="001E0AB3" w:rsidP="001E0AB3">
      <w:pPr>
        <w:pStyle w:val="Styl6"/>
        <w:rPr>
          <w:u w:val="dotted"/>
        </w:rPr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57795737" w14:textId="77777777" w:rsidR="001E0AB3" w:rsidRDefault="001E0AB3" w:rsidP="001E0AB3">
      <w:pPr>
        <w:pStyle w:val="Styl6"/>
        <w:rPr>
          <w:u w:val="dotted"/>
        </w:rPr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EB11DD" w14:textId="79F882B2" w:rsidR="00295A8E" w:rsidRPr="003D4691" w:rsidRDefault="00295A8E" w:rsidP="00295A8E">
      <w:pPr>
        <w:pStyle w:val="Styl6"/>
        <w:rPr>
          <w:u w:val="dotted"/>
        </w:rPr>
      </w:pPr>
      <w:r>
        <w:tab/>
      </w:r>
      <w:r w:rsidR="00747F92">
        <w:tab/>
      </w:r>
      <w:r w:rsid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777A99B4" w14:textId="35678767" w:rsidR="00295A8E" w:rsidRDefault="00295A8E" w:rsidP="00966C96">
      <w:pPr>
        <w:pStyle w:val="Styl6"/>
        <w:rPr>
          <w:sz w:val="24"/>
        </w:rPr>
      </w:pPr>
    </w:p>
    <w:p w14:paraId="28B802BC" w14:textId="30B63BEF" w:rsidR="00747F92" w:rsidRDefault="001E0AB3" w:rsidP="00747F92">
      <w:pPr>
        <w:pStyle w:val="Styl6"/>
        <w:rPr>
          <w:u w:val="dotted"/>
        </w:rPr>
      </w:pPr>
      <w:r>
        <w:rPr>
          <w:b/>
        </w:rPr>
        <w:t>Wykonawca</w:t>
      </w:r>
      <w:r w:rsidR="00747F92" w:rsidRPr="00747F92">
        <w:rPr>
          <w:b/>
        </w:rPr>
        <w:t>:</w:t>
      </w:r>
      <w:r w:rsidR="00747F92" w:rsidRPr="00747F92"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z siedzibą w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>
        <w:rPr>
          <w:u w:val="dotted"/>
        </w:rPr>
        <w:tab/>
      </w:r>
      <w:r w:rsidR="00747F92" w:rsidRPr="00747F92">
        <w:t xml:space="preserve">, ul. </w:t>
      </w:r>
      <w:r w:rsidR="00747F92">
        <w:rPr>
          <w:u w:val="dotted"/>
        </w:rPr>
        <w:tab/>
      </w:r>
      <w:r w:rsidR="00747F92">
        <w:rPr>
          <w:u w:val="dotted"/>
        </w:rPr>
        <w:tab/>
      </w:r>
      <w:proofErr w:type="gramStart"/>
      <w:r w:rsidR="00747F92" w:rsidRPr="00747F92">
        <w:t>,NIP</w:t>
      </w:r>
      <w:proofErr w:type="gramEnd"/>
      <w:r w:rsidR="00747F92" w:rsidRPr="00747F92">
        <w:t xml:space="preserve"> </w:t>
      </w:r>
    </w:p>
    <w:p w14:paraId="0A9A43FE" w14:textId="77777777" w:rsidR="00747F92" w:rsidRDefault="00747F92" w:rsidP="00747F92">
      <w:pPr>
        <w:pStyle w:val="Styl6"/>
        <w:rPr>
          <w:u w:val="dotted"/>
        </w:rPr>
      </w:pPr>
    </w:p>
    <w:p w14:paraId="5F459432" w14:textId="779CFE7F" w:rsidR="00747F92" w:rsidRPr="00747F92" w:rsidRDefault="00747F92" w:rsidP="00747F92">
      <w:pPr>
        <w:pStyle w:val="Styl6"/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REGON </w:t>
      </w:r>
      <w:r>
        <w:rPr>
          <w:u w:val="dotted"/>
        </w:rPr>
        <w:tab/>
      </w:r>
      <w:r>
        <w:rPr>
          <w:u w:val="dotted"/>
        </w:rPr>
        <w:tab/>
      </w:r>
      <w:r w:rsidRPr="00747F92">
        <w:t xml:space="preserve">, </w:t>
      </w:r>
    </w:p>
    <w:p w14:paraId="0B533A0E" w14:textId="77777777" w:rsidR="00747F92" w:rsidRPr="00747F92" w:rsidRDefault="00747F92" w:rsidP="00747F92">
      <w:pPr>
        <w:pStyle w:val="Styl6"/>
        <w:ind w:left="1842" w:firstLine="282"/>
        <w:rPr>
          <w:u w:val="dotted"/>
        </w:rPr>
      </w:pPr>
      <w:r w:rsidRPr="00747F92">
        <w:t>reprezentowany przez:</w:t>
      </w:r>
    </w:p>
    <w:p w14:paraId="6D2D668F" w14:textId="69E73565" w:rsidR="00747F92" w:rsidRPr="003D4691" w:rsidRDefault="00747F92" w:rsidP="00747F92">
      <w:pPr>
        <w:pStyle w:val="Styl6"/>
        <w:rPr>
          <w:u w:val="dotted"/>
        </w:rPr>
      </w:pPr>
      <w:r w:rsidRPr="00747F92">
        <w:tab/>
      </w:r>
      <w:r w:rsidRPr="00747F92">
        <w:tab/>
      </w:r>
      <w:r w:rsidRPr="00747F92"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12E6D02E" w14:textId="01C47C75" w:rsidR="00747F92" w:rsidRPr="00747F92" w:rsidRDefault="00747F92" w:rsidP="00747F92">
      <w:pPr>
        <w:pStyle w:val="Styl6"/>
      </w:pPr>
      <w:r>
        <w:tab/>
      </w:r>
      <w:r>
        <w:tab/>
      </w:r>
      <w: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 w:rsidRPr="00747F92">
        <w:tab/>
      </w:r>
      <w:r w:rsidRPr="00747F92">
        <w:tab/>
      </w:r>
      <w:r w:rsidRPr="00747F92">
        <w:tab/>
      </w:r>
    </w:p>
    <w:p w14:paraId="3BCD24D1" w14:textId="77777777" w:rsidR="00747F92" w:rsidRPr="00A2565E" w:rsidRDefault="00747F92" w:rsidP="00A2565E">
      <w:pPr>
        <w:pStyle w:val="Styl6"/>
      </w:pPr>
    </w:p>
    <w:p w14:paraId="1C095BF1" w14:textId="4EAAFEE8" w:rsidR="001E0AB3" w:rsidRDefault="001E0AB3" w:rsidP="00A2565E">
      <w:pPr>
        <w:pStyle w:val="Styl6"/>
      </w:pPr>
      <w:r w:rsidRPr="001E0AB3">
        <w:t>Komisja stwierdza</w:t>
      </w:r>
      <w:r w:rsidR="008D7410">
        <w:t>, ocenie podlega:</w:t>
      </w:r>
    </w:p>
    <w:p w14:paraId="1101F3B5" w14:textId="2E0995D8" w:rsidR="008D7410" w:rsidRDefault="008D7410" w:rsidP="00A2565E">
      <w:pPr>
        <w:pStyle w:val="Styl6"/>
      </w:pPr>
      <w:r>
        <w:t>- stan zdrowotny drzew, krzewów, bylin, roślin cebulowych, ich żywotność i ilość;</w:t>
      </w:r>
    </w:p>
    <w:p w14:paraId="40C64142" w14:textId="551EF605" w:rsidR="008D7410" w:rsidRDefault="008D7410" w:rsidP="00A2565E">
      <w:pPr>
        <w:pStyle w:val="Styl6"/>
      </w:pPr>
      <w:r>
        <w:t>- jakość wykonania prac pielęgnacyjnych;</w:t>
      </w:r>
    </w:p>
    <w:p w14:paraId="30AF746F" w14:textId="29A595B2" w:rsidR="008D7410" w:rsidRDefault="008D7410" w:rsidP="00A2565E">
      <w:pPr>
        <w:pStyle w:val="Styl6"/>
      </w:pPr>
      <w:r>
        <w:t>- grubość wypełnienia materiału ściółkującego.</w:t>
      </w:r>
    </w:p>
    <w:p w14:paraId="0D3726A8" w14:textId="17D2B4CE" w:rsidR="008D7410" w:rsidRDefault="008D7410" w:rsidP="00A2565E">
      <w:pPr>
        <w:pStyle w:val="Styl6"/>
      </w:pPr>
    </w:p>
    <w:p w14:paraId="3E3B0709" w14:textId="7989C8E5" w:rsidR="008D7410" w:rsidRDefault="008D7410" w:rsidP="00A2565E">
      <w:pPr>
        <w:pStyle w:val="Styl6"/>
      </w:pPr>
    </w:p>
    <w:p w14:paraId="10DFDE37" w14:textId="1B0C88CE" w:rsidR="00A2565E" w:rsidRPr="007430A9" w:rsidRDefault="007430A9" w:rsidP="00A2565E">
      <w:pPr>
        <w:pStyle w:val="Styl6"/>
        <w:rPr>
          <w:b/>
        </w:rPr>
      </w:pPr>
      <w:r w:rsidRPr="007430A9">
        <w:rPr>
          <w:b/>
        </w:rPr>
        <w:t>Lista prac ziemnych:</w:t>
      </w:r>
    </w:p>
    <w:tbl>
      <w:tblPr>
        <w:tblW w:w="8646" w:type="dxa"/>
        <w:tblInd w:w="4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"/>
        <w:gridCol w:w="5485"/>
        <w:gridCol w:w="985"/>
        <w:gridCol w:w="1424"/>
      </w:tblGrid>
      <w:tr w:rsidR="007430A9" w:rsidRPr="007430A9" w14:paraId="5AF5CECC" w14:textId="77777777" w:rsidTr="008D7410">
        <w:trPr>
          <w:trHeight w:val="761"/>
        </w:trPr>
        <w:tc>
          <w:tcPr>
            <w:tcW w:w="86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B95C00F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t xml:space="preserve">DOKUMENTACJA Prace ziemne i ogrodnicze </w:t>
            </w: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</w:rPr>
              <w:br/>
              <w:t>ZADANIE NR…</w:t>
            </w:r>
          </w:p>
        </w:tc>
      </w:tr>
      <w:tr w:rsidR="007430A9" w:rsidRPr="007430A9" w14:paraId="03FBE149" w14:textId="77777777" w:rsidTr="007430A9">
        <w:trPr>
          <w:trHeight w:val="690"/>
        </w:trPr>
        <w:tc>
          <w:tcPr>
            <w:tcW w:w="86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230B4FAA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Lokalizacja:</w:t>
            </w: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br/>
              <w:t>Data:</w:t>
            </w:r>
          </w:p>
        </w:tc>
      </w:tr>
      <w:tr w:rsidR="007430A9" w:rsidRPr="007430A9" w14:paraId="5A7D2ACB" w14:textId="77777777" w:rsidTr="007430A9">
        <w:trPr>
          <w:trHeight w:val="9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DEDED"/>
            <w:vAlign w:val="center"/>
            <w:hideMark/>
          </w:tcPr>
          <w:p w14:paraId="70FE6DA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Robota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BC1B27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jednostki miary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E7DFB1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</w:rPr>
              <w:t>Łączna ilość jednostek</w:t>
            </w:r>
          </w:p>
        </w:tc>
      </w:tr>
      <w:tr w:rsidR="007430A9" w:rsidRPr="007430A9" w14:paraId="0AEE92B7" w14:textId="77777777" w:rsidTr="007430A9">
        <w:trPr>
          <w:trHeight w:val="60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0EDF8F02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noWrap/>
            <w:vAlign w:val="center"/>
            <w:hideMark/>
          </w:tcPr>
          <w:p w14:paraId="317DF5D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Robota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84C7F0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9B25EE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ilość</w:t>
            </w:r>
          </w:p>
        </w:tc>
      </w:tr>
      <w:tr w:rsidR="007430A9" w:rsidRPr="007430A9" w14:paraId="6F826CF1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D7F3A1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vAlign w:val="center"/>
            <w:hideMark/>
          </w:tcPr>
          <w:p w14:paraId="14E371E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4944DCD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879B0D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7430A9" w:rsidRPr="007430A9" w14:paraId="294241E8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39F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F49B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Przygotowanie terenu, PRACE MECHANICZNE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B00B6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4A47382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67A12F4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71FE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074E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Przygotowanie terenu, PRACE RĘCZNE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50B4F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233BC17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E1A5729" w14:textId="77777777" w:rsidTr="007430A9">
        <w:trPr>
          <w:trHeight w:val="31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E5D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05D93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Usunięcie i utylizacja zanieczyszczeń ciężkich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2A7C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647B0276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5BC1308" w14:textId="77777777" w:rsidTr="007430A9">
        <w:trPr>
          <w:trHeight w:val="4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A81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D47A24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Sadzenie </w:t>
            </w:r>
            <w:proofErr w:type="gram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cebul  </w:t>
            </w: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miks</w:t>
            </w:r>
            <w:proofErr w:type="spellEnd"/>
            <w:proofErr w:type="gramEnd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wielkości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E787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3F41433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01969D08" w14:textId="77777777" w:rsidTr="007430A9">
        <w:trPr>
          <w:trHeight w:val="66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2FE62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II.02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5E5B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Sadzenie </w:t>
            </w:r>
            <w:proofErr w:type="gram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bylin  min</w:t>
            </w:r>
            <w:proofErr w:type="gramEnd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P13-C2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9AD5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B5AB32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3C4246FC" w14:textId="77777777" w:rsidTr="007430A9">
        <w:trPr>
          <w:trHeight w:val="765"/>
        </w:trPr>
        <w:tc>
          <w:tcPr>
            <w:tcW w:w="7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FD8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II.03</w:t>
            </w:r>
          </w:p>
        </w:tc>
        <w:tc>
          <w:tcPr>
            <w:tcW w:w="54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561316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Sadzenie krzewów (róż i pnączy) min. P13-C2 (bez koszu roślin)</w:t>
            </w:r>
          </w:p>
          <w:p w14:paraId="15959BD6" w14:textId="1772639A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430A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EE67EA7" wp14:editId="23FF6D52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0</wp:posOffset>
                      </wp:positionV>
                      <wp:extent cx="9525" cy="485775"/>
                      <wp:effectExtent l="0" t="0" r="0" b="0"/>
                      <wp:wrapNone/>
                      <wp:docPr id="3" name="Prostokąt 3" descr="contactSeperator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6A80E5A-7037-4BB3-A03A-91967233F930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0" cy="48958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5A6E5B" id="Prostokąt 3" o:spid="_x0000_s1026" alt="contactSeperator" style="position:absolute;margin-left:2in;margin-top:0;width:.7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" filled="f" stroked="f">
                      <o:lock v:ext="edit" aspectratio="t"/>
                    </v:rect>
                  </w:pict>
                </mc:Fallback>
              </mc:AlternateContent>
            </w:r>
          </w:p>
          <w:p w14:paraId="4951AAAA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D072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57D9092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F6E0256" w14:textId="77777777" w:rsidTr="007430A9">
        <w:trPr>
          <w:trHeight w:val="675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158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II.04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7B52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Sadzenie drzew obwód 14-25 cm, wys. min. 2,5-3 m (bez koszu roślin)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E6BD8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F3C17E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74528058" w14:textId="77777777" w:rsidTr="007430A9">
        <w:trPr>
          <w:trHeight w:val="69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7C0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EE9C3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Ściółkowanie nasadzeń zrębkami grubość warstwy 6-10 cm (z kosztem zrębek)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ADA24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2FFA46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64AFCF86" w14:textId="77777777" w:rsidTr="007430A9">
        <w:trPr>
          <w:trHeight w:val="69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9F04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6B176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Regeneracja trawnika (z przygotowaniem terenu i kosztem nasion)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E6233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29BA21C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17D85CE4" w14:textId="77777777" w:rsidTr="007430A9">
        <w:trPr>
          <w:trHeight w:val="705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932E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III.03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29EFD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Rozścielenie w miejscu nasadzeń roślin repelentu na dziki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A05EF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38C27A3E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5012F8FD" w14:textId="77777777" w:rsidTr="007430A9">
        <w:trPr>
          <w:trHeight w:val="4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04B6D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IV.01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0A8212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Montaż drewnianych palików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CAE79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142E522B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1AA782F8" w14:textId="77777777" w:rsidTr="007430A9">
        <w:trPr>
          <w:trHeight w:val="48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D2B0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IV.02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D561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Montaż płotków faszynowych (z kosztem materiałów)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BC9D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mb</w:t>
            </w:r>
            <w:proofErr w:type="spellEnd"/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508BB4E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7430A9" w:rsidRPr="007430A9" w14:paraId="4EA80B6B" w14:textId="77777777" w:rsidTr="007430A9">
        <w:trPr>
          <w:trHeight w:val="930"/>
        </w:trPr>
        <w:tc>
          <w:tcPr>
            <w:tcW w:w="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2C67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IV.03</w:t>
            </w:r>
          </w:p>
        </w:tc>
        <w:tc>
          <w:tcPr>
            <w:tcW w:w="54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AC29C1" w14:textId="77777777" w:rsidR="007430A9" w:rsidRPr="007430A9" w:rsidRDefault="007430A9" w:rsidP="007430A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Układanie dużych kłód powalonych drzew (bez kosztu materiałów, z uwzględnieniem transportu i rozładunkiem w obrębie Gdańska) (wymiar kłody dł. 1-3m, ø 0,5-1m)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D61C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1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  <w:hideMark/>
          </w:tcPr>
          <w:p w14:paraId="4784D9E5" w14:textId="77777777" w:rsidR="007430A9" w:rsidRPr="007430A9" w:rsidRDefault="007430A9" w:rsidP="007430A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430A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</w:tbl>
    <w:p w14:paraId="282D7495" w14:textId="5CD8F6F5" w:rsidR="00C84971" w:rsidRDefault="00C84971" w:rsidP="00747F92">
      <w:pPr>
        <w:pStyle w:val="Styl6"/>
        <w:rPr>
          <w:b/>
        </w:rPr>
      </w:pPr>
    </w:p>
    <w:p w14:paraId="0A8708EC" w14:textId="796DF922" w:rsidR="001E0AB3" w:rsidRDefault="001E0AB3" w:rsidP="00747F92">
      <w:pPr>
        <w:pStyle w:val="Styl6"/>
        <w:rPr>
          <w:b/>
        </w:rPr>
      </w:pPr>
    </w:p>
    <w:p w14:paraId="0AFB7E6C" w14:textId="275B9BB5" w:rsidR="001E0AB3" w:rsidRPr="007430A9" w:rsidRDefault="001E0AB3" w:rsidP="00747F92">
      <w:pPr>
        <w:pStyle w:val="Styl6"/>
        <w:rPr>
          <w:b/>
        </w:rPr>
      </w:pPr>
      <w:r w:rsidRPr="007430A9">
        <w:rPr>
          <w:b/>
        </w:rPr>
        <w:t>Lista posadzonych roślin:</w:t>
      </w:r>
    </w:p>
    <w:tbl>
      <w:tblPr>
        <w:tblW w:w="8654" w:type="dxa"/>
        <w:tblInd w:w="4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3287"/>
        <w:gridCol w:w="566"/>
        <w:gridCol w:w="703"/>
        <w:gridCol w:w="1250"/>
        <w:gridCol w:w="1495"/>
        <w:gridCol w:w="915"/>
      </w:tblGrid>
      <w:tr w:rsidR="00C37399" w:rsidRPr="00C37399" w14:paraId="6C37955D" w14:textId="77777777" w:rsidTr="007430A9">
        <w:trPr>
          <w:trHeight w:val="611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057DED3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t>DOKUMENTACJA spis roślin</w:t>
            </w: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8"/>
              </w:rPr>
              <w:br/>
              <w:t>ZADANIE NR…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160BFDE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8F2CA"/>
            <w:vAlign w:val="center"/>
            <w:hideMark/>
          </w:tcPr>
          <w:p w14:paraId="651831B3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37399" w:rsidRPr="00C37399" w14:paraId="1BEFF021" w14:textId="77777777" w:rsidTr="007430A9">
        <w:trPr>
          <w:trHeight w:val="421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8F2CA"/>
            <w:vAlign w:val="center"/>
            <w:hideMark/>
          </w:tcPr>
          <w:p w14:paraId="2B69FBDC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Cs w:val="24"/>
              </w:rPr>
              <w:t>Lokalizacja:</w:t>
            </w: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Cs w:val="24"/>
              </w:rPr>
              <w:br/>
              <w:t>Data:</w:t>
            </w:r>
          </w:p>
        </w:tc>
      </w:tr>
      <w:tr w:rsidR="00C37399" w:rsidRPr="00C37399" w14:paraId="7431E900" w14:textId="77777777" w:rsidTr="007430A9">
        <w:trPr>
          <w:trHeight w:val="795"/>
        </w:trPr>
        <w:tc>
          <w:tcPr>
            <w:tcW w:w="3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EDBE73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ROŚLINY  rodzaj</w:t>
            </w:r>
            <w:proofErr w:type="gramEnd"/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- gatunek</w:t>
            </w:r>
          </w:p>
        </w:tc>
        <w:tc>
          <w:tcPr>
            <w:tcW w:w="1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EDEDED"/>
            <w:noWrap/>
            <w:vAlign w:val="center"/>
            <w:hideMark/>
          </w:tcPr>
          <w:p w14:paraId="3542494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Rozstawa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B010A6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Powierzchnia 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1F89EF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Forma sprzedaży/ obwód pnia 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9F7D8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</w:tr>
      <w:tr w:rsidR="00C37399" w:rsidRPr="00C37399" w14:paraId="7038FA04" w14:textId="77777777" w:rsidTr="007430A9">
        <w:trPr>
          <w:trHeight w:val="6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39C48C7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  <w:hideMark/>
          </w:tcPr>
          <w:p w14:paraId="444DF85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Rośliny rodzaj-gatunek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E3C06A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cm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FD81C9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</w:t>
            </w:r>
            <w:proofErr w:type="spellEnd"/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/m2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CDCAA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71E48E4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Pojemnik minimum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832642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ilość szt.</w:t>
            </w:r>
          </w:p>
        </w:tc>
      </w:tr>
      <w:tr w:rsidR="00C37399" w:rsidRPr="00C37399" w14:paraId="2FC527CE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4DC611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585901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FF588F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9933D1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09ACC3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D99D47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178BBB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</w:tr>
      <w:tr w:rsidR="00C37399" w:rsidRPr="00C37399" w14:paraId="1CA21B8B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3994CDA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BYLINY</w:t>
            </w:r>
          </w:p>
        </w:tc>
      </w:tr>
      <w:tr w:rsidR="00C37399" w:rsidRPr="00C37399" w14:paraId="13C26461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6CD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7BA5E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5737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F1A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26B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A63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03A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5536581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ABF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FDF1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DD7C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B10F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4F6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E745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312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395BB95D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CDD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BACD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A33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A9D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22D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E0AF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5BE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6086126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300F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2DCA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6B1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EB0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2A3C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49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2AA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02D9771E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BAC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6B8B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1A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194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DD2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5881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D3D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5B46A77D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655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3B6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21F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511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3206" w14:textId="7CB5E693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E09243" wp14:editId="450C1C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9525" cy="495300"/>
                      <wp:effectExtent l="0" t="0" r="0" b="0"/>
                      <wp:wrapNone/>
                      <wp:docPr id="1" name="Prostokąt 1" descr="contactSeperator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1C4108-708A-491B-8390-61C5FB6F5424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0" cy="48958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CF5311" id="Prostokąt 1" o:spid="_x0000_s1026" alt="contactSeperator" style="position:absolute;margin-left:0;margin-top:0;width:.7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" filled="f" stroked="f">
                      <o:lock v:ext="edit" aspectratio="t"/>
                    </v:rect>
                  </w:pict>
                </mc:Fallback>
              </mc:AlternateConten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5"/>
            </w:tblGrid>
            <w:tr w:rsidR="00C37399" w:rsidRPr="00C37399" w14:paraId="4E14AC60" w14:textId="77777777">
              <w:trPr>
                <w:trHeight w:val="300"/>
                <w:tblCellSpacing w:w="0" w:type="dxa"/>
              </w:trPr>
              <w:tc>
                <w:tcPr>
                  <w:tcW w:w="1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38EE24" w14:textId="77777777" w:rsidR="00C37399" w:rsidRPr="00C37399" w:rsidRDefault="00C37399" w:rsidP="00C37399">
                  <w:pPr>
                    <w:spacing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</w:pPr>
                  <w:r w:rsidRPr="00C37399">
                    <w:rPr>
                      <w:rFonts w:ascii="Calibri" w:eastAsia="Times New Roman" w:hAnsi="Calibri" w:cs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0A25BBCA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1F0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A51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445692F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3B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1119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887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B7F4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253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ED8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31B2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4428D1B6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0E48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C83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B02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E82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7F5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E641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3336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9AD6A53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2094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B0B0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85255A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37399" w:rsidRPr="00C37399" w14:paraId="7877D9E7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2CD4BD8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KRZEWY</w:t>
            </w:r>
          </w:p>
        </w:tc>
      </w:tr>
      <w:tr w:rsidR="00C37399" w:rsidRPr="00C37399" w14:paraId="32D997F2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F68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5306E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ACD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6E63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763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ED1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202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6CCEA017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F5E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9AB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FA18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F7A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21A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5F4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083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4BCA935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785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536F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4C4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935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95B8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058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8150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97486D8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4180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23E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D40D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C5AFA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B2C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4366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808B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451A21C4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BEE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3A66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2216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A87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9A1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8CE5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5D0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8C43495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48C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B5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435B832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C37399" w:rsidRPr="00C37399" w14:paraId="5751D1B0" w14:textId="77777777" w:rsidTr="007430A9">
        <w:trPr>
          <w:trHeight w:val="300"/>
        </w:trPr>
        <w:tc>
          <w:tcPr>
            <w:tcW w:w="8654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vAlign w:val="center"/>
            <w:hideMark/>
          </w:tcPr>
          <w:p w14:paraId="0A220CC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DRZEWA</w:t>
            </w:r>
          </w:p>
        </w:tc>
      </w:tr>
      <w:tr w:rsidR="00C37399" w:rsidRPr="00C37399" w14:paraId="5F82EAC3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63622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B774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B5C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8EEC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6E8B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E35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31895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072468A9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247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AD98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866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EADC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DB5AF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E73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637B7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CFA4CDB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FD49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88DB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0CA8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4D5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DBC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81A5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77C3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6A6DB6A6" w14:textId="77777777" w:rsidTr="007430A9">
        <w:trPr>
          <w:trHeight w:val="300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3F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3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073B1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3DC4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7AC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A71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64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78A9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2C9830F8" w14:textId="77777777" w:rsidTr="007430A9">
        <w:trPr>
          <w:trHeight w:val="315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E3B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32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F8132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4616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9BA0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169B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E4BE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1BD9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739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37399" w:rsidRPr="00C37399" w14:paraId="1216D05C" w14:textId="77777777" w:rsidTr="007430A9">
        <w:trPr>
          <w:trHeight w:val="402"/>
        </w:trPr>
        <w:tc>
          <w:tcPr>
            <w:tcW w:w="62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6B77" w14:textId="77777777" w:rsidR="00C37399" w:rsidRPr="00C37399" w:rsidRDefault="00C37399" w:rsidP="00C37399">
            <w:pPr>
              <w:spacing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OGÓŁEM</w:t>
            </w:r>
          </w:p>
        </w:tc>
        <w:tc>
          <w:tcPr>
            <w:tcW w:w="1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981D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szt.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14:paraId="5EB648E1" w14:textId="77777777" w:rsidR="00C37399" w:rsidRPr="00C37399" w:rsidRDefault="00C37399" w:rsidP="00C37399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3739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p w14:paraId="00713A5D" w14:textId="77777777" w:rsidR="001E0AB3" w:rsidRDefault="001E0AB3" w:rsidP="00747F92">
      <w:pPr>
        <w:pStyle w:val="Styl6"/>
        <w:rPr>
          <w:b/>
        </w:rPr>
      </w:pPr>
    </w:p>
    <w:p w14:paraId="07AF2559" w14:textId="008AAB95" w:rsidR="00747F92" w:rsidRPr="00747F92" w:rsidRDefault="00A2565E" w:rsidP="00747F92">
      <w:pPr>
        <w:pStyle w:val="Styl6"/>
      </w:pPr>
      <w:r>
        <w:t>U</w:t>
      </w:r>
      <w:r w:rsidR="00C84971">
        <w:t>wagi</w:t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 w:rsidR="00C84971"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</w:p>
    <w:p w14:paraId="0D08DF6D" w14:textId="506BEBE9" w:rsidR="00747F92" w:rsidRDefault="00747F92" w:rsidP="00747F92">
      <w:pPr>
        <w:pStyle w:val="Styl6"/>
      </w:pPr>
    </w:p>
    <w:p w14:paraId="37C0C9BF" w14:textId="77777777" w:rsidR="008D7410" w:rsidRDefault="008D7410" w:rsidP="008D7410">
      <w:pPr>
        <w:pStyle w:val="Styl6"/>
      </w:pPr>
      <w:r>
        <w:t>Realizacja umowy zgodnie z umową i OPZ w terminie umowy.</w:t>
      </w:r>
    </w:p>
    <w:p w14:paraId="287018BD" w14:textId="77777777" w:rsidR="00747F92" w:rsidRPr="00747F92" w:rsidRDefault="00747F92" w:rsidP="00747F92">
      <w:pPr>
        <w:pStyle w:val="Styl6"/>
      </w:pPr>
      <w:r w:rsidRPr="00747F92">
        <w:t>Protokół sporządzono w dwóch jednobrzmiących egzemplarzach. Po jednym dla każdej ze stron.</w:t>
      </w:r>
    </w:p>
    <w:p w14:paraId="6F71D0B7" w14:textId="77777777" w:rsidR="00747F92" w:rsidRPr="00747F92" w:rsidRDefault="00747F92" w:rsidP="00747F92">
      <w:pPr>
        <w:pStyle w:val="Styl6"/>
      </w:pPr>
    </w:p>
    <w:p w14:paraId="7C60F64F" w14:textId="77777777" w:rsidR="00747F92" w:rsidRPr="00747F92" w:rsidRDefault="00747F92" w:rsidP="00747F92">
      <w:pPr>
        <w:pStyle w:val="Styl6"/>
      </w:pPr>
    </w:p>
    <w:p w14:paraId="2ED64264" w14:textId="77777777" w:rsidR="00747F92" w:rsidRPr="00747F92" w:rsidRDefault="00747F92" w:rsidP="00747F92">
      <w:pPr>
        <w:pStyle w:val="Styl6"/>
      </w:pPr>
    </w:p>
    <w:p w14:paraId="6CBDBC62" w14:textId="744FB9D5" w:rsidR="00747F92" w:rsidRPr="00747F92" w:rsidRDefault="00747F92" w:rsidP="00747F92">
      <w:pPr>
        <w:pStyle w:val="Styl6"/>
      </w:pPr>
      <w:r w:rsidRPr="00747F92">
        <w:t>Przekazujący</w:t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</w:r>
      <w:r w:rsidRPr="00747F92">
        <w:tab/>
        <w:t>Przejmujący</w:t>
      </w:r>
      <w:r w:rsidRPr="00747F92">
        <w:tab/>
      </w:r>
    </w:p>
    <w:p w14:paraId="45F0F56F" w14:textId="6A61F25D" w:rsidR="00E141AD" w:rsidRPr="00C84971" w:rsidRDefault="00C84971" w:rsidP="00E141AD">
      <w:pPr>
        <w:pStyle w:val="Styl6"/>
        <w:rPr>
          <w:u w:val="dotted"/>
        </w:rPr>
      </w:pP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rPr>
          <w:u w:val="dotted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84971">
        <w:rPr>
          <w:u w:val="dotted"/>
        </w:rPr>
        <w:tab/>
      </w:r>
      <w:r>
        <w:rPr>
          <w:u w:val="dotted"/>
        </w:rPr>
        <w:tab/>
      </w:r>
      <w:r w:rsidRPr="00C84971">
        <w:rPr>
          <w:u w:val="dotted"/>
        </w:rPr>
        <w:tab/>
      </w:r>
      <w:r>
        <w:tab/>
      </w:r>
      <w:r w:rsidRPr="00C84971">
        <w:tab/>
      </w:r>
    </w:p>
    <w:bookmarkEnd w:id="0"/>
    <w:bookmarkEnd w:id="1"/>
    <w:p w14:paraId="68C82CFC" w14:textId="5DA2CF55" w:rsidR="00E141AD" w:rsidRPr="00C84971" w:rsidRDefault="00E141AD" w:rsidP="00747F92">
      <w:pPr>
        <w:pStyle w:val="Styl6"/>
        <w:rPr>
          <w:u w:val="dotted"/>
        </w:rPr>
      </w:pPr>
    </w:p>
    <w:sectPr w:rsidR="00E141AD" w:rsidRPr="00C84971" w:rsidSect="004D6E48">
      <w:headerReference w:type="default" r:id="rId10"/>
      <w:footerReference w:type="default" r:id="rId11"/>
      <w:pgSz w:w="11900" w:h="16840"/>
      <w:pgMar w:top="691" w:right="985" w:bottom="750" w:left="993" w:header="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5C92E" w14:textId="77777777" w:rsidR="001E018E" w:rsidRDefault="001E018E" w:rsidP="00470A12">
      <w:pPr>
        <w:spacing w:line="240" w:lineRule="auto"/>
      </w:pPr>
      <w:r>
        <w:separator/>
      </w:r>
    </w:p>
  </w:endnote>
  <w:endnote w:type="continuationSeparator" w:id="0">
    <w:p w14:paraId="171671AC" w14:textId="77777777" w:rsidR="001E018E" w:rsidRDefault="001E018E" w:rsidP="00470A12">
      <w:pPr>
        <w:spacing w:line="240" w:lineRule="auto"/>
      </w:pPr>
      <w:r>
        <w:continuationSeparator/>
      </w:r>
    </w:p>
  </w:endnote>
  <w:endnote w:type="continuationNotice" w:id="1">
    <w:p w14:paraId="32AB54D2" w14:textId="77777777" w:rsidR="001E018E" w:rsidRDefault="001E018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1523654"/>
      <w:docPartObj>
        <w:docPartGallery w:val="Page Numbers (Bottom of Page)"/>
        <w:docPartUnique/>
      </w:docPartObj>
    </w:sdtPr>
    <w:sdtEndPr/>
    <w:sdtContent>
      <w:p w14:paraId="3A3BE3FF" w14:textId="77777777" w:rsidR="00295A8E" w:rsidRDefault="00295A8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A67EF0" w14:textId="77777777" w:rsidR="00295A8E" w:rsidRDefault="00295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18EF4" w14:textId="77777777" w:rsidR="001E018E" w:rsidRDefault="001E018E" w:rsidP="00470A12">
      <w:pPr>
        <w:spacing w:line="240" w:lineRule="auto"/>
      </w:pPr>
      <w:r>
        <w:separator/>
      </w:r>
    </w:p>
  </w:footnote>
  <w:footnote w:type="continuationSeparator" w:id="0">
    <w:p w14:paraId="114EF6DF" w14:textId="77777777" w:rsidR="001E018E" w:rsidRDefault="001E018E" w:rsidP="00470A12">
      <w:pPr>
        <w:spacing w:line="240" w:lineRule="auto"/>
      </w:pPr>
      <w:r>
        <w:continuationSeparator/>
      </w:r>
    </w:p>
  </w:footnote>
  <w:footnote w:type="continuationNotice" w:id="1">
    <w:p w14:paraId="421C601F" w14:textId="77777777" w:rsidR="001E018E" w:rsidRDefault="001E018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F19F4" w14:textId="2C76F04E" w:rsidR="00295A8E" w:rsidRPr="00295A8E" w:rsidRDefault="00295A8E" w:rsidP="00470A12">
    <w:pPr>
      <w:widowControl w:val="0"/>
      <w:spacing w:line="240" w:lineRule="auto"/>
      <w:ind w:right="40"/>
      <w:jc w:val="both"/>
      <w:rPr>
        <w:rFonts w:ascii="Open Sans" w:eastAsia="Open Sans" w:hAnsi="Open Sans" w:cs="Open Sans"/>
        <w:sz w:val="20"/>
        <w:szCs w:val="20"/>
      </w:rPr>
    </w:pPr>
    <w:r w:rsidRPr="00295A8E">
      <w:rPr>
        <w:rFonts w:ascii="Open Sans" w:eastAsia="Open Sans" w:hAnsi="Open Sans" w:cs="Open Sans"/>
        <w:noProof/>
        <w:sz w:val="20"/>
        <w:szCs w:val="20"/>
      </w:rPr>
      <w:drawing>
        <wp:anchor distT="0" distB="0" distL="114300" distR="114300" simplePos="0" relativeHeight="251677696" behindDoc="1" locked="0" layoutInCell="1" allowOverlap="1" wp14:anchorId="21735B31" wp14:editId="32579039">
          <wp:simplePos x="0" y="0"/>
          <wp:positionH relativeFrom="column">
            <wp:posOffset>7620</wp:posOffset>
          </wp:positionH>
          <wp:positionV relativeFrom="paragraph">
            <wp:posOffset>162560</wp:posOffset>
          </wp:positionV>
          <wp:extent cx="1487805" cy="483235"/>
          <wp:effectExtent l="0" t="0" r="0" b="0"/>
          <wp:wrapTight wrapText="bothSides">
            <wp:wrapPolygon edited="0">
              <wp:start x="0" y="0"/>
              <wp:lineTo x="0" y="20436"/>
              <wp:lineTo x="21296" y="20436"/>
              <wp:lineTo x="21296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483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A0096" w14:textId="77777777" w:rsidR="00295A8E" w:rsidRDefault="00295A8E" w:rsidP="0077600D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  <w:bookmarkStart w:id="3" w:name="_Hlk109036827"/>
  </w:p>
  <w:bookmarkEnd w:id="3"/>
  <w:p w14:paraId="1EA017C8" w14:textId="77777777" w:rsidR="001F2EF4" w:rsidRDefault="001F2EF4" w:rsidP="001F2EF4">
    <w:pPr>
      <w:spacing w:line="240" w:lineRule="auto"/>
      <w:jc w:val="right"/>
      <w:rPr>
        <w:rFonts w:ascii="Open Sans" w:hAnsi="Open Sans" w:cs="Open Sans"/>
        <w:b/>
        <w:sz w:val="20"/>
        <w:szCs w:val="20"/>
      </w:rPr>
    </w:pPr>
  </w:p>
  <w:p w14:paraId="7EBD148A" w14:textId="77777777" w:rsidR="001F2EF4" w:rsidRPr="00076682" w:rsidRDefault="001F2EF4" w:rsidP="001F2EF4">
    <w:pPr>
      <w:spacing w:line="240" w:lineRule="auto"/>
      <w:ind w:right="-40"/>
      <w:jc w:val="right"/>
      <w:rPr>
        <w:rFonts w:ascii="Century Gothic" w:hAnsi="Century Gothic"/>
        <w:b/>
        <w:color w:val="999999"/>
        <w:sz w:val="20"/>
        <w:szCs w:val="20"/>
        <w:lang w:val="en-US"/>
      </w:rPr>
    </w:pPr>
  </w:p>
  <w:p w14:paraId="246671B3" w14:textId="3C41A7D9" w:rsidR="000D7A8A" w:rsidRDefault="000D7A8A" w:rsidP="000D7A8A">
    <w:pPr>
      <w:pStyle w:val="Nagwek"/>
      <w:tabs>
        <w:tab w:val="clear" w:pos="9072"/>
        <w:tab w:val="right" w:pos="4536"/>
      </w:tabs>
      <w:rPr>
        <w:rFonts w:ascii="Open Sans" w:hAnsi="Open Sans" w:cs="Open Sans"/>
        <w:sz w:val="18"/>
        <w:szCs w:val="16"/>
      </w:rPr>
    </w:pPr>
    <w:r w:rsidRPr="00295A8E">
      <w:rPr>
        <w:rFonts w:ascii="Open Sans" w:hAnsi="Open Sans" w:cs="Open Sans"/>
        <w:sz w:val="18"/>
        <w:szCs w:val="16"/>
      </w:rPr>
      <w:t>DZIAŁ PROJEKTOWANIA PRZESTRZENI PUBLICZNEJ</w:t>
    </w:r>
    <w:r>
      <w:rPr>
        <w:rFonts w:ascii="Open Sans" w:hAnsi="Open Sans" w:cs="Open Sans"/>
        <w:sz w:val="18"/>
        <w:szCs w:val="16"/>
      </w:rPr>
      <w:t xml:space="preserve"> </w:t>
    </w:r>
    <w:r>
      <w:rPr>
        <w:rFonts w:ascii="Open Sans" w:hAnsi="Open Sans" w:cs="Open Sans"/>
        <w:sz w:val="18"/>
        <w:szCs w:val="16"/>
      </w:rPr>
      <w:tab/>
    </w:r>
    <w:r w:rsidR="001F2EF4">
      <w:rPr>
        <w:rFonts w:ascii="Open Sans" w:hAnsi="Open Sans" w:cs="Open Sans"/>
        <w:sz w:val="18"/>
        <w:szCs w:val="16"/>
      </w:rPr>
      <w:tab/>
    </w:r>
    <w:r w:rsidR="001F2EF4" w:rsidRPr="006C295C">
      <w:rPr>
        <w:rFonts w:ascii="Open Sans" w:hAnsi="Open Sans" w:cs="Open Sans"/>
        <w:sz w:val="16"/>
        <w:szCs w:val="16"/>
      </w:rPr>
      <w:tab/>
    </w:r>
    <w:r>
      <w:rPr>
        <w:rFonts w:ascii="Open Sans" w:hAnsi="Open Sans" w:cs="Open Sans"/>
        <w:sz w:val="16"/>
        <w:szCs w:val="16"/>
      </w:rPr>
      <w:tab/>
    </w:r>
    <w:r w:rsidR="001F2EF4" w:rsidRPr="006C295C">
      <w:rPr>
        <w:rFonts w:ascii="Open Sans" w:hAnsi="Open Sans" w:cs="Open Sans"/>
        <w:sz w:val="16"/>
        <w:szCs w:val="16"/>
      </w:rPr>
      <w:t>Załącznik nr 8</w:t>
    </w:r>
    <w:r w:rsidR="003D4F5F">
      <w:rPr>
        <w:rFonts w:ascii="Open Sans" w:hAnsi="Open Sans" w:cs="Open Sans"/>
        <w:sz w:val="16"/>
        <w:szCs w:val="16"/>
      </w:rPr>
      <w:t>e</w:t>
    </w:r>
    <w:r w:rsidR="001F2EF4">
      <w:rPr>
        <w:rFonts w:ascii="Open Sans" w:hAnsi="Open Sans" w:cs="Open Sans"/>
        <w:sz w:val="16"/>
        <w:szCs w:val="16"/>
      </w:rPr>
      <w:t xml:space="preserve"> </w:t>
    </w:r>
    <w:r w:rsidR="001F2EF4" w:rsidRPr="006C295C">
      <w:rPr>
        <w:rFonts w:ascii="Open Sans" w:hAnsi="Open Sans" w:cs="Open Sans"/>
        <w:sz w:val="16"/>
        <w:szCs w:val="16"/>
      </w:rPr>
      <w:t xml:space="preserve">   do OPZ, Umowy</w:t>
    </w:r>
    <w:r w:rsidRPr="000D7A8A">
      <w:rPr>
        <w:rFonts w:ascii="Open Sans" w:hAnsi="Open Sans" w:cs="Open Sans"/>
        <w:sz w:val="16"/>
        <w:szCs w:val="16"/>
      </w:rPr>
      <w:t xml:space="preserve"> </w:t>
    </w:r>
    <w:r w:rsidRPr="000D7A8A">
      <w:rPr>
        <w:rFonts w:ascii="Open Sans" w:hAnsi="Open Sans" w:cs="Open Sans"/>
        <w:sz w:val="16"/>
        <w:szCs w:val="16"/>
      </w:rPr>
      <w:t>ZP.4.IP.2026</w:t>
    </w:r>
    <w:r w:rsidRPr="00295A8E">
      <w:rPr>
        <w:rFonts w:ascii="Open Sans" w:hAnsi="Open Sans" w:cs="Open Sans"/>
        <w:sz w:val="18"/>
        <w:szCs w:val="16"/>
      </w:rPr>
      <w:t xml:space="preserve"> </w:t>
    </w:r>
  </w:p>
  <w:p w14:paraId="13406997" w14:textId="1345EB28" w:rsidR="00295A8E" w:rsidRPr="00295A8E" w:rsidRDefault="00295A8E">
    <w:pPr>
      <w:pStyle w:val="Nagwek"/>
      <w:rPr>
        <w:rFonts w:ascii="Open Sans" w:hAnsi="Open Sans" w:cs="Open Sans"/>
        <w:sz w:val="18"/>
        <w:szCs w:val="16"/>
      </w:rPr>
    </w:pPr>
  </w:p>
  <w:p w14:paraId="6C44D97D" w14:textId="77777777" w:rsidR="00295A8E" w:rsidRDefault="00295A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0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0"/>
        </w:tabs>
        <w:ind w:left="1004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05"/>
        </w:tabs>
        <w:ind w:left="1005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/>
      </w:rPr>
    </w:lvl>
  </w:abstractNum>
  <w:abstractNum w:abstractNumId="7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hint="default"/>
      </w:r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0"/>
        </w:tabs>
        <w:ind w:left="680" w:hanging="340"/>
      </w:pPr>
      <w:rPr>
        <w:rFonts w:ascii="Wingdings" w:hAnsi="Wingdings"/>
      </w:rPr>
    </w:lvl>
  </w:abstractNum>
  <w:abstractNum w:abstractNumId="9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11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▪"/>
      <w:lvlJc w:val="left"/>
      <w:pPr>
        <w:tabs>
          <w:tab w:val="num" w:pos="360"/>
        </w:tabs>
        <w:ind w:left="284" w:hanging="284"/>
      </w:pPr>
      <w:rPr>
        <w:rFonts w:ascii="Times New Roman" w:hAnsi="Times New Roman"/>
      </w:rPr>
    </w:lvl>
    <w:lvl w:ilvl="1">
      <w:start w:val="1"/>
      <w:numFmt w:val="bullet"/>
      <w:lvlText w:val="▪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  <w:lvl w:ilvl="2">
      <w:start w:val="1"/>
      <w:numFmt w:val="bullet"/>
      <w:lvlText w:val="▪"/>
      <w:lvlJc w:val="left"/>
      <w:pPr>
        <w:tabs>
          <w:tab w:val="num" w:pos="360"/>
        </w:tabs>
        <w:ind w:left="340" w:hanging="34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4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15" w15:restartNumberingAfterBreak="0">
    <w:nsid w:val="00000026"/>
    <w:multiLevelType w:val="singleLevel"/>
    <w:tmpl w:val="00000026"/>
    <w:name w:val="WW8Num3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6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2A"/>
    <w:multiLevelType w:val="singleLevel"/>
    <w:tmpl w:val="0000002A"/>
    <w:name w:val="WW8Num42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</w:abstractNum>
  <w:abstractNum w:abstractNumId="18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9" w15:restartNumberingAfterBreak="0">
    <w:nsid w:val="00000030"/>
    <w:multiLevelType w:val="single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0" w15:restartNumberingAfterBreak="0">
    <w:nsid w:val="00000035"/>
    <w:multiLevelType w:val="singleLevel"/>
    <w:tmpl w:val="00000035"/>
    <w:name w:val="WW8Num53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1" w15:restartNumberingAfterBreak="0">
    <w:nsid w:val="0000003B"/>
    <w:multiLevelType w:val="singleLevel"/>
    <w:tmpl w:val="0000003B"/>
    <w:name w:val="WW8Num59"/>
    <w:lvl w:ilvl="0">
      <w:start w:val="1"/>
      <w:numFmt w:val="bullet"/>
      <w:lvlText w:val=""/>
      <w:lvlJc w:val="left"/>
      <w:pPr>
        <w:tabs>
          <w:tab w:val="num" w:pos="700"/>
        </w:tabs>
        <w:ind w:left="624" w:hanging="284"/>
      </w:pPr>
      <w:rPr>
        <w:rFonts w:ascii="Symbol" w:hAnsi="Symbol"/>
      </w:rPr>
    </w:lvl>
  </w:abstractNum>
  <w:abstractNum w:abstractNumId="22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▪"/>
      <w:lvlJc w:val="left"/>
      <w:pPr>
        <w:tabs>
          <w:tab w:val="num" w:pos="700"/>
        </w:tabs>
        <w:ind w:left="680" w:hanging="340"/>
      </w:pPr>
      <w:rPr>
        <w:rFonts w:ascii="Times New Roman" w:hAnsi="Times New Roman"/>
      </w:rPr>
    </w:lvl>
  </w:abstractNum>
  <w:abstractNum w:abstractNumId="23" w15:restartNumberingAfterBreak="0">
    <w:nsid w:val="00000040"/>
    <w:multiLevelType w:val="singleLevel"/>
    <w:tmpl w:val="00000040"/>
    <w:name w:val="WW8Num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4" w15:restartNumberingAfterBreak="0">
    <w:nsid w:val="00000044"/>
    <w:multiLevelType w:val="singleLevel"/>
    <w:tmpl w:val="00000044"/>
    <w:name w:val="WW8Num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5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26" w15:restartNumberingAfterBreak="0">
    <w:nsid w:val="00000046"/>
    <w:multiLevelType w:val="singleLevel"/>
    <w:tmpl w:val="00000046"/>
    <w:name w:val="WW8Num70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/>
      </w:rPr>
    </w:lvl>
  </w:abstractNum>
  <w:abstractNum w:abstractNumId="27" w15:restartNumberingAfterBreak="0">
    <w:nsid w:val="0000004A"/>
    <w:multiLevelType w:val="singleLevel"/>
    <w:tmpl w:val="0000004A"/>
    <w:name w:val="WW8Num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8" w15:restartNumberingAfterBreak="0">
    <w:nsid w:val="0000004C"/>
    <w:multiLevelType w:val="singleLevel"/>
    <w:tmpl w:val="0000004C"/>
    <w:name w:val="WW8Num76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29" w15:restartNumberingAfterBreak="0">
    <w:nsid w:val="0000004E"/>
    <w:multiLevelType w:val="singleLevel"/>
    <w:tmpl w:val="0000004E"/>
    <w:name w:val="WW8Num78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  <w:color w:val="auto"/>
      </w:rPr>
    </w:lvl>
  </w:abstractNum>
  <w:abstractNum w:abstractNumId="30" w15:restartNumberingAfterBreak="0">
    <w:nsid w:val="00000051"/>
    <w:multiLevelType w:val="singleLevel"/>
    <w:tmpl w:val="00000051"/>
    <w:name w:val="WW8Num81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31" w15:restartNumberingAfterBreak="0">
    <w:nsid w:val="00000054"/>
    <w:multiLevelType w:val="singleLevel"/>
    <w:tmpl w:val="00000054"/>
    <w:name w:val="WW8Num8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2" w15:restartNumberingAfterBreak="0">
    <w:nsid w:val="00000059"/>
    <w:multiLevelType w:val="singleLevel"/>
    <w:tmpl w:val="00000059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3" w15:restartNumberingAfterBreak="0">
    <w:nsid w:val="0000005A"/>
    <w:multiLevelType w:val="singleLevel"/>
    <w:tmpl w:val="0000005A"/>
    <w:name w:val="WW8Num91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color w:val="auto"/>
      </w:rPr>
    </w:lvl>
  </w:abstractNum>
  <w:abstractNum w:abstractNumId="34" w15:restartNumberingAfterBreak="0">
    <w:nsid w:val="0000005B"/>
    <w:multiLevelType w:val="singleLevel"/>
    <w:tmpl w:val="0000005B"/>
    <w:name w:val="WW8Num9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35" w15:restartNumberingAfterBreak="0">
    <w:nsid w:val="0000005D"/>
    <w:multiLevelType w:val="singleLevel"/>
    <w:tmpl w:val="0000005D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6" w15:restartNumberingAfterBreak="0">
    <w:nsid w:val="00000060"/>
    <w:multiLevelType w:val="singleLevel"/>
    <w:tmpl w:val="00000060"/>
    <w:name w:val="WW8Num97"/>
    <w:lvl w:ilvl="0">
      <w:start w:val="1"/>
      <w:numFmt w:val="bullet"/>
      <w:lvlText w:val="▪"/>
      <w:lvlJc w:val="left"/>
      <w:pPr>
        <w:tabs>
          <w:tab w:val="num" w:pos="720"/>
        </w:tabs>
        <w:ind w:left="700" w:hanging="340"/>
      </w:pPr>
      <w:rPr>
        <w:rFonts w:ascii="Times New Roman" w:hAnsi="Times New Roman"/>
      </w:rPr>
    </w:lvl>
  </w:abstractNum>
  <w:abstractNum w:abstractNumId="37" w15:restartNumberingAfterBreak="0">
    <w:nsid w:val="00000062"/>
    <w:multiLevelType w:val="singleLevel"/>
    <w:tmpl w:val="00000062"/>
    <w:name w:val="WW8Num99"/>
    <w:lvl w:ilvl="0"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rebuchet MS" w:hAnsi="Trebuchet MS"/>
      </w:rPr>
    </w:lvl>
  </w:abstractNum>
  <w:abstractNum w:abstractNumId="38" w15:restartNumberingAfterBreak="0">
    <w:nsid w:val="00000064"/>
    <w:multiLevelType w:val="singleLevel"/>
    <w:tmpl w:val="00000064"/>
    <w:name w:val="WW8Num101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39" w15:restartNumberingAfterBreak="0">
    <w:nsid w:val="00000065"/>
    <w:multiLevelType w:val="singleLevel"/>
    <w:tmpl w:val="00000065"/>
    <w:name w:val="WW8Num102"/>
    <w:lvl w:ilvl="0">
      <w:start w:val="1"/>
      <w:numFmt w:val="bullet"/>
      <w:lvlText w:val="▪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0" w15:restartNumberingAfterBreak="0">
    <w:nsid w:val="00000067"/>
    <w:multiLevelType w:val="multilevel"/>
    <w:tmpl w:val="00000067"/>
    <w:name w:val="WW8Num1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"/>
      <w:lvlJc w:val="left"/>
      <w:pPr>
        <w:tabs>
          <w:tab w:val="num" w:pos="1061"/>
        </w:tabs>
        <w:ind w:left="1061" w:hanging="341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1" w15:restartNumberingAfterBreak="0">
    <w:nsid w:val="00000068"/>
    <w:multiLevelType w:val="singleLevel"/>
    <w:tmpl w:val="00000068"/>
    <w:name w:val="WW8Num105"/>
    <w:lvl w:ilvl="0">
      <w:start w:val="1"/>
      <w:numFmt w:val="bullet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/>
      </w:rPr>
    </w:lvl>
  </w:abstractNum>
  <w:abstractNum w:abstractNumId="42" w15:restartNumberingAfterBreak="0">
    <w:nsid w:val="00000069"/>
    <w:multiLevelType w:val="singleLevel"/>
    <w:tmpl w:val="00000069"/>
    <w:name w:val="WW8Num106"/>
    <w:lvl w:ilvl="0">
      <w:start w:val="1"/>
      <w:numFmt w:val="bullet"/>
      <w:lvlText w:val="-"/>
      <w:lvlJc w:val="left"/>
      <w:pPr>
        <w:tabs>
          <w:tab w:val="num" w:pos="760"/>
        </w:tabs>
        <w:ind w:left="741" w:hanging="341"/>
      </w:pPr>
      <w:rPr>
        <w:rFonts w:ascii="OpenSymbol" w:eastAsia="OpenSymbol"/>
      </w:rPr>
    </w:lvl>
  </w:abstractNum>
  <w:abstractNum w:abstractNumId="43" w15:restartNumberingAfterBreak="0">
    <w:nsid w:val="0000006B"/>
    <w:multiLevelType w:val="singleLevel"/>
    <w:tmpl w:val="0000006B"/>
    <w:name w:val="WW8Num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4" w15:restartNumberingAfterBreak="0">
    <w:nsid w:val="0000006C"/>
    <w:multiLevelType w:val="singleLevel"/>
    <w:tmpl w:val="0000006C"/>
    <w:name w:val="WW8Num109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</w:rPr>
    </w:lvl>
  </w:abstractNum>
  <w:abstractNum w:abstractNumId="45" w15:restartNumberingAfterBreak="0">
    <w:nsid w:val="0000006E"/>
    <w:multiLevelType w:val="multilevel"/>
    <w:tmpl w:val="0000006E"/>
    <w:name w:val="WW8Num111"/>
    <w:lvl w:ilvl="0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364"/>
        </w:tabs>
        <w:ind w:left="1364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724"/>
        </w:tabs>
        <w:ind w:left="1724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444"/>
        </w:tabs>
        <w:ind w:left="2444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804"/>
        </w:tabs>
        <w:ind w:left="2804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24"/>
        </w:tabs>
        <w:ind w:left="3524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884"/>
        </w:tabs>
        <w:ind w:left="3884" w:hanging="360"/>
      </w:pPr>
      <w:rPr>
        <w:rFonts w:ascii="OpenSymbol" w:eastAsia="OpenSymbol"/>
      </w:rPr>
    </w:lvl>
  </w:abstractNum>
  <w:abstractNum w:abstractNumId="46" w15:restartNumberingAfterBreak="0">
    <w:nsid w:val="030B771A"/>
    <w:multiLevelType w:val="hybridMultilevel"/>
    <w:tmpl w:val="EFCAA9C8"/>
    <w:lvl w:ilvl="0" w:tplc="C9CE6036">
      <w:start w:val="1"/>
      <w:numFmt w:val="bullet"/>
      <w:lvlText w:val="-"/>
      <w:lvlJc w:val="left"/>
      <w:pPr>
        <w:ind w:left="1080" w:hanging="360"/>
      </w:pPr>
      <w:rPr>
        <w:rFonts w:ascii="Aptos" w:hAnsi="Aptos" w:hint="default"/>
      </w:rPr>
    </w:lvl>
    <w:lvl w:ilvl="1" w:tplc="5B7884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40D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00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1236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E882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FC11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FC16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8CE7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316BA9D"/>
    <w:multiLevelType w:val="multilevel"/>
    <w:tmpl w:val="A1FE1D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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F596D0A"/>
    <w:multiLevelType w:val="hybridMultilevel"/>
    <w:tmpl w:val="66F67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11540246"/>
    <w:multiLevelType w:val="hybridMultilevel"/>
    <w:tmpl w:val="591856EE"/>
    <w:lvl w:ilvl="0" w:tplc="704212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39D170F"/>
    <w:multiLevelType w:val="hybridMultilevel"/>
    <w:tmpl w:val="487AF1AC"/>
    <w:lvl w:ilvl="0" w:tplc="FFFFFFFF">
      <w:start w:val="1"/>
      <w:numFmt w:val="bullet"/>
      <w:pStyle w:val="Styl9"/>
      <w:lvlText w:val="◦"/>
      <w:lvlJc w:val="left"/>
      <w:pPr>
        <w:ind w:left="1146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13D170A9"/>
    <w:multiLevelType w:val="multilevel"/>
    <w:tmpl w:val="F2A6771E"/>
    <w:lvl w:ilvl="0">
      <w:start w:val="1"/>
      <w:numFmt w:val="decimal"/>
      <w:pStyle w:val="Styl4"/>
      <w:lvlText w:val="%1."/>
      <w:lvlJc w:val="left"/>
      <w:pPr>
        <w:ind w:left="360" w:hanging="360"/>
      </w:pPr>
    </w:lvl>
    <w:lvl w:ilvl="1">
      <w:start w:val="1"/>
      <w:numFmt w:val="decimal"/>
      <w:pStyle w:val="Styl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13DA382B"/>
    <w:multiLevelType w:val="hybridMultilevel"/>
    <w:tmpl w:val="054EC17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3" w15:restartNumberingAfterBreak="0">
    <w:nsid w:val="147623EE"/>
    <w:multiLevelType w:val="hybridMultilevel"/>
    <w:tmpl w:val="4F10AA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A59787A"/>
    <w:multiLevelType w:val="hybridMultilevel"/>
    <w:tmpl w:val="26AAB10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12CC26"/>
    <w:multiLevelType w:val="hybridMultilevel"/>
    <w:tmpl w:val="31A88080"/>
    <w:lvl w:ilvl="0" w:tplc="1FAEB05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6B8EC6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E44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A50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A612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22A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E4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DE0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BC24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D1D3E8B"/>
    <w:multiLevelType w:val="hybridMultilevel"/>
    <w:tmpl w:val="A1B41570"/>
    <w:lvl w:ilvl="0" w:tplc="ED880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BE00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1C4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45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54C4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CA44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6AEB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08A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C4E0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E804F99"/>
    <w:multiLevelType w:val="hybridMultilevel"/>
    <w:tmpl w:val="EBD4A78E"/>
    <w:lvl w:ilvl="0" w:tplc="8E5E1C92">
      <w:start w:val="1"/>
      <w:numFmt w:val="lowerLetter"/>
      <w:pStyle w:val="Styl7"/>
      <w:lvlText w:val="%1."/>
      <w:lvlJc w:val="left"/>
      <w:pPr>
        <w:ind w:left="114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1F2872EC"/>
    <w:multiLevelType w:val="hybridMultilevel"/>
    <w:tmpl w:val="F4027C2A"/>
    <w:lvl w:ilvl="0" w:tplc="C60EA036">
      <w:start w:val="1"/>
      <w:numFmt w:val="decimalZero"/>
      <w:pStyle w:val="Styl17"/>
      <w:lvlText w:val="%1. 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1FD27AFA"/>
    <w:multiLevelType w:val="multilevel"/>
    <w:tmpl w:val="2954FAD0"/>
    <w:styleLink w:val="WWNum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23373C5C"/>
    <w:multiLevelType w:val="hybridMultilevel"/>
    <w:tmpl w:val="E3746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4D712">
      <w:start w:val="60"/>
      <w:numFmt w:val="bullet"/>
      <w:lvlText w:val="•"/>
      <w:lvlJc w:val="left"/>
      <w:pPr>
        <w:ind w:left="1440" w:hanging="360"/>
      </w:pPr>
      <w:rPr>
        <w:rFonts w:ascii="Open Sans" w:eastAsia="Times New Roman" w:hAnsi="Open Sans" w:cs="Open San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3E42904"/>
    <w:multiLevelType w:val="hybridMultilevel"/>
    <w:tmpl w:val="7E2CD93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272A88E6"/>
    <w:multiLevelType w:val="hybridMultilevel"/>
    <w:tmpl w:val="BB06462E"/>
    <w:lvl w:ilvl="0" w:tplc="CF4AC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0CED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8AB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EEF7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E6B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4A40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F048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0E85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1C2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73D65BC"/>
    <w:multiLevelType w:val="hybridMultilevel"/>
    <w:tmpl w:val="54BAC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7B96DA1"/>
    <w:multiLevelType w:val="hybridMultilevel"/>
    <w:tmpl w:val="0920541C"/>
    <w:lvl w:ilvl="0" w:tplc="1126470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A9C20F1"/>
    <w:multiLevelType w:val="hybridMultilevel"/>
    <w:tmpl w:val="181681D8"/>
    <w:lvl w:ilvl="0" w:tplc="8B444D2A">
      <w:start w:val="1"/>
      <w:numFmt w:val="decimalZero"/>
      <w:lvlText w:val="%1. IV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C6D08B72">
      <w:start w:val="1"/>
      <w:numFmt w:val="decimalZero"/>
      <w:pStyle w:val="Styl14"/>
      <w:lvlText w:val="%3. IV"/>
      <w:lvlJc w:val="left"/>
      <w:pPr>
        <w:ind w:left="2160" w:hanging="18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A5251C"/>
    <w:multiLevelType w:val="hybridMultilevel"/>
    <w:tmpl w:val="FEA225BA"/>
    <w:lvl w:ilvl="0" w:tplc="C7E4EF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A669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B41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A60F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2870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D48E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8EC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12CE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E27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DFF2004"/>
    <w:multiLevelType w:val="hybridMultilevel"/>
    <w:tmpl w:val="F5D6D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AFF6102"/>
    <w:multiLevelType w:val="hybridMultilevel"/>
    <w:tmpl w:val="9A18F4A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BF77DE5"/>
    <w:multiLevelType w:val="hybridMultilevel"/>
    <w:tmpl w:val="0EAAF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D6FC7"/>
    <w:multiLevelType w:val="hybridMultilevel"/>
    <w:tmpl w:val="8090B32C"/>
    <w:lvl w:ilvl="0" w:tplc="6FE8A466">
      <w:start w:val="1"/>
      <w:numFmt w:val="bullet"/>
      <w:lvlText w:val=""/>
      <w:lvlJc w:val="left"/>
      <w:pPr>
        <w:ind w:left="79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71" w15:restartNumberingAfterBreak="0">
    <w:nsid w:val="52EE2AFD"/>
    <w:multiLevelType w:val="hybridMultilevel"/>
    <w:tmpl w:val="980EFD84"/>
    <w:lvl w:ilvl="0" w:tplc="540808BA">
      <w:start w:val="1"/>
      <w:numFmt w:val="bullet"/>
      <w:pStyle w:val="Styl16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2" w15:restartNumberingAfterBreak="0">
    <w:nsid w:val="562F0A41"/>
    <w:multiLevelType w:val="hybridMultilevel"/>
    <w:tmpl w:val="27EA87F0"/>
    <w:lvl w:ilvl="0" w:tplc="555647E6">
      <w:start w:val="1"/>
      <w:numFmt w:val="decimalZero"/>
      <w:lvlText w:val="%1. III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Styl10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7D6787B"/>
    <w:multiLevelType w:val="hybridMultilevel"/>
    <w:tmpl w:val="BBF08D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92DF0EC"/>
    <w:multiLevelType w:val="hybridMultilevel"/>
    <w:tmpl w:val="5CF0C79C"/>
    <w:lvl w:ilvl="0" w:tplc="3236C4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D98D69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83C6E96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3A4661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63074EC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D74F12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EA454BE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3E81D16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1C1CA73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5B4401EC"/>
    <w:multiLevelType w:val="hybridMultilevel"/>
    <w:tmpl w:val="B5B0BD1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DAFEEE5"/>
    <w:multiLevelType w:val="hybridMultilevel"/>
    <w:tmpl w:val="77E859E8"/>
    <w:lvl w:ilvl="0" w:tplc="A08E07D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16A29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38C48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CEAD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1A4C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4A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A44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C23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C89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42A5D07"/>
    <w:multiLevelType w:val="hybridMultilevel"/>
    <w:tmpl w:val="FE6E76D6"/>
    <w:lvl w:ilvl="0" w:tplc="53D47DE4">
      <w:start w:val="1"/>
      <w:numFmt w:val="decimalZero"/>
      <w:pStyle w:val="Styl11"/>
      <w:lvlText w:val="%1. I"/>
      <w:lvlJc w:val="left"/>
      <w:pPr>
        <w:ind w:left="644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6EC0FD7"/>
    <w:multiLevelType w:val="hybridMultilevel"/>
    <w:tmpl w:val="953A465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8F1D4">
      <w:start w:val="1"/>
      <w:numFmt w:val="lowerLetter"/>
      <w:lvlText w:val="%2."/>
      <w:lvlJc w:val="left"/>
      <w:pPr>
        <w:ind w:left="1440" w:hanging="360"/>
      </w:pPr>
    </w:lvl>
    <w:lvl w:ilvl="2" w:tplc="FFE497BA">
      <w:start w:val="1"/>
      <w:numFmt w:val="lowerRoman"/>
      <w:lvlText w:val="%3."/>
      <w:lvlJc w:val="right"/>
      <w:pPr>
        <w:ind w:left="2160" w:hanging="180"/>
      </w:pPr>
    </w:lvl>
    <w:lvl w:ilvl="3" w:tplc="4B2682D6">
      <w:start w:val="1"/>
      <w:numFmt w:val="decimal"/>
      <w:lvlText w:val="%4."/>
      <w:lvlJc w:val="left"/>
      <w:pPr>
        <w:ind w:left="2880" w:hanging="360"/>
      </w:pPr>
    </w:lvl>
    <w:lvl w:ilvl="4" w:tplc="E5081DEE">
      <w:start w:val="1"/>
      <w:numFmt w:val="lowerLetter"/>
      <w:lvlText w:val="%5."/>
      <w:lvlJc w:val="left"/>
      <w:pPr>
        <w:ind w:left="3600" w:hanging="360"/>
      </w:pPr>
    </w:lvl>
    <w:lvl w:ilvl="5" w:tplc="9C1689B8">
      <w:start w:val="1"/>
      <w:numFmt w:val="lowerRoman"/>
      <w:lvlText w:val="%6."/>
      <w:lvlJc w:val="right"/>
      <w:pPr>
        <w:ind w:left="4320" w:hanging="180"/>
      </w:pPr>
    </w:lvl>
    <w:lvl w:ilvl="6" w:tplc="B75E0726">
      <w:start w:val="1"/>
      <w:numFmt w:val="decimal"/>
      <w:lvlText w:val="%7."/>
      <w:lvlJc w:val="left"/>
      <w:pPr>
        <w:ind w:left="5040" w:hanging="360"/>
      </w:pPr>
    </w:lvl>
    <w:lvl w:ilvl="7" w:tplc="A8787C38">
      <w:start w:val="1"/>
      <w:numFmt w:val="lowerLetter"/>
      <w:lvlText w:val="%8."/>
      <w:lvlJc w:val="left"/>
      <w:pPr>
        <w:ind w:left="5760" w:hanging="360"/>
      </w:pPr>
    </w:lvl>
    <w:lvl w:ilvl="8" w:tplc="01EC3080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6F50C1E"/>
    <w:multiLevelType w:val="hybridMultilevel"/>
    <w:tmpl w:val="EBB66C76"/>
    <w:lvl w:ilvl="0" w:tplc="C69018A6">
      <w:start w:val="1"/>
      <w:numFmt w:val="decimalZero"/>
      <w:pStyle w:val="Styl8"/>
      <w:lvlText w:val="%1. II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0" w15:restartNumberingAfterBreak="0">
    <w:nsid w:val="70123BC9"/>
    <w:multiLevelType w:val="hybridMultilevel"/>
    <w:tmpl w:val="E9D402B0"/>
    <w:lvl w:ilvl="0" w:tplc="99A00E12">
      <w:start w:val="1"/>
      <w:numFmt w:val="decimalZero"/>
      <w:pStyle w:val="Styl12"/>
      <w:lvlText w:val="%1. III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1" w15:restartNumberingAfterBreak="0">
    <w:nsid w:val="75A16DC2"/>
    <w:multiLevelType w:val="hybridMultilevel"/>
    <w:tmpl w:val="E4F0818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2" w15:restartNumberingAfterBreak="0">
    <w:nsid w:val="75F206F0"/>
    <w:multiLevelType w:val="multilevel"/>
    <w:tmpl w:val="CB669102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8090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83" w15:restartNumberingAfterBreak="0">
    <w:nsid w:val="76D80B3F"/>
    <w:multiLevelType w:val="hybridMultilevel"/>
    <w:tmpl w:val="305806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4" w15:restartNumberingAfterBreak="0">
    <w:nsid w:val="788569A5"/>
    <w:multiLevelType w:val="hybridMultilevel"/>
    <w:tmpl w:val="59B03F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8F6E0FE">
      <w:numFmt w:val="bullet"/>
      <w:lvlText w:val="•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7EAC6549"/>
    <w:multiLevelType w:val="hybridMultilevel"/>
    <w:tmpl w:val="1B505244"/>
    <w:lvl w:ilvl="0" w:tplc="4B080946">
      <w:start w:val="1"/>
      <w:numFmt w:val="upperRoman"/>
      <w:lvlText w:val="%1."/>
      <w:lvlJc w:val="right"/>
      <w:pPr>
        <w:ind w:left="518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1"/>
  </w:num>
  <w:num w:numId="2">
    <w:abstractNumId w:val="82"/>
  </w:num>
  <w:num w:numId="3">
    <w:abstractNumId w:val="50"/>
  </w:num>
  <w:num w:numId="4">
    <w:abstractNumId w:val="72"/>
  </w:num>
  <w:num w:numId="5">
    <w:abstractNumId w:val="57"/>
  </w:num>
  <w:num w:numId="6">
    <w:abstractNumId w:val="77"/>
  </w:num>
  <w:num w:numId="7">
    <w:abstractNumId w:val="57"/>
    <w:lvlOverride w:ilvl="0">
      <w:startOverride w:val="1"/>
    </w:lvlOverride>
  </w:num>
  <w:num w:numId="8">
    <w:abstractNumId w:val="57"/>
    <w:lvlOverride w:ilvl="0">
      <w:startOverride w:val="1"/>
    </w:lvlOverride>
  </w:num>
  <w:num w:numId="9">
    <w:abstractNumId w:val="79"/>
  </w:num>
  <w:num w:numId="10">
    <w:abstractNumId w:val="80"/>
  </w:num>
  <w:num w:numId="11">
    <w:abstractNumId w:val="57"/>
    <w:lvlOverride w:ilvl="0">
      <w:startOverride w:val="1"/>
    </w:lvlOverride>
  </w:num>
  <w:num w:numId="12">
    <w:abstractNumId w:val="65"/>
  </w:num>
  <w:num w:numId="13">
    <w:abstractNumId w:val="71"/>
  </w:num>
  <w:num w:numId="14">
    <w:abstractNumId w:val="59"/>
    <w:lvlOverride w:ilvl="0">
      <w:lvl w:ilvl="0">
        <w:start w:val="1"/>
        <w:numFmt w:val="lowerLetter"/>
        <w:lvlText w:val="%1."/>
        <w:lvlJc w:val="left"/>
        <w:pPr>
          <w:ind w:left="720" w:hanging="360"/>
        </w:pPr>
        <w:rPr>
          <w:color w:val="auto"/>
        </w:rPr>
      </w:lvl>
    </w:lvlOverride>
  </w:num>
  <w:num w:numId="15">
    <w:abstractNumId w:val="85"/>
  </w:num>
  <w:num w:numId="16">
    <w:abstractNumId w:val="52"/>
  </w:num>
  <w:num w:numId="17">
    <w:abstractNumId w:val="83"/>
  </w:num>
  <w:num w:numId="18">
    <w:abstractNumId w:val="84"/>
  </w:num>
  <w:num w:numId="19">
    <w:abstractNumId w:val="73"/>
  </w:num>
  <w:num w:numId="20">
    <w:abstractNumId w:val="74"/>
  </w:num>
  <w:num w:numId="21">
    <w:abstractNumId w:val="78"/>
  </w:num>
  <w:num w:numId="22">
    <w:abstractNumId w:val="76"/>
  </w:num>
  <w:num w:numId="23">
    <w:abstractNumId w:val="66"/>
  </w:num>
  <w:num w:numId="24">
    <w:abstractNumId w:val="56"/>
  </w:num>
  <w:num w:numId="25">
    <w:abstractNumId w:val="46"/>
  </w:num>
  <w:num w:numId="26">
    <w:abstractNumId w:val="62"/>
  </w:num>
  <w:num w:numId="27">
    <w:abstractNumId w:val="55"/>
  </w:num>
  <w:num w:numId="28">
    <w:abstractNumId w:val="70"/>
  </w:num>
  <w:num w:numId="29">
    <w:abstractNumId w:val="48"/>
  </w:num>
  <w:num w:numId="30">
    <w:abstractNumId w:val="68"/>
  </w:num>
  <w:num w:numId="31">
    <w:abstractNumId w:val="54"/>
  </w:num>
  <w:num w:numId="32">
    <w:abstractNumId w:val="79"/>
    <w:lvlOverride w:ilvl="0">
      <w:startOverride w:val="1"/>
    </w:lvlOverride>
  </w:num>
  <w:num w:numId="33">
    <w:abstractNumId w:val="67"/>
  </w:num>
  <w:num w:numId="34">
    <w:abstractNumId w:val="60"/>
  </w:num>
  <w:num w:numId="35">
    <w:abstractNumId w:val="61"/>
  </w:num>
  <w:num w:numId="36">
    <w:abstractNumId w:val="63"/>
  </w:num>
  <w:num w:numId="37">
    <w:abstractNumId w:val="59"/>
  </w:num>
  <w:num w:numId="38">
    <w:abstractNumId w:val="79"/>
    <w:lvlOverride w:ilvl="0">
      <w:startOverride w:val="4"/>
    </w:lvlOverride>
  </w:num>
  <w:num w:numId="39">
    <w:abstractNumId w:val="65"/>
  </w:num>
  <w:num w:numId="40">
    <w:abstractNumId w:val="80"/>
  </w:num>
  <w:num w:numId="41">
    <w:abstractNumId w:val="80"/>
  </w:num>
  <w:num w:numId="42">
    <w:abstractNumId w:val="53"/>
  </w:num>
  <w:num w:numId="43">
    <w:abstractNumId w:val="58"/>
  </w:num>
  <w:num w:numId="44">
    <w:abstractNumId w:val="75"/>
  </w:num>
  <w:num w:numId="45">
    <w:abstractNumId w:val="47"/>
  </w:num>
  <w:num w:numId="46">
    <w:abstractNumId w:val="64"/>
  </w:num>
  <w:num w:numId="47">
    <w:abstractNumId w:val="65"/>
  </w:num>
  <w:num w:numId="48">
    <w:abstractNumId w:val="49"/>
  </w:num>
  <w:num w:numId="49">
    <w:abstractNumId w:val="69"/>
  </w:num>
  <w:num w:numId="50">
    <w:abstractNumId w:val="8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12"/>
    <w:rsid w:val="00000079"/>
    <w:rsid w:val="00001126"/>
    <w:rsid w:val="000040B7"/>
    <w:rsid w:val="0000474A"/>
    <w:rsid w:val="00010071"/>
    <w:rsid w:val="0001174F"/>
    <w:rsid w:val="00012C39"/>
    <w:rsid w:val="0001355E"/>
    <w:rsid w:val="00014EA1"/>
    <w:rsid w:val="00016DD0"/>
    <w:rsid w:val="00021B30"/>
    <w:rsid w:val="00021E4C"/>
    <w:rsid w:val="000234F7"/>
    <w:rsid w:val="00023762"/>
    <w:rsid w:val="00023DA7"/>
    <w:rsid w:val="000243DE"/>
    <w:rsid w:val="0002495D"/>
    <w:rsid w:val="00025974"/>
    <w:rsid w:val="000260E8"/>
    <w:rsid w:val="00030F69"/>
    <w:rsid w:val="00033D1B"/>
    <w:rsid w:val="000364B9"/>
    <w:rsid w:val="00036916"/>
    <w:rsid w:val="00036A95"/>
    <w:rsid w:val="00037E54"/>
    <w:rsid w:val="00040064"/>
    <w:rsid w:val="00040D2B"/>
    <w:rsid w:val="000411C7"/>
    <w:rsid w:val="000413F7"/>
    <w:rsid w:val="000414EB"/>
    <w:rsid w:val="00041601"/>
    <w:rsid w:val="000435C2"/>
    <w:rsid w:val="00044782"/>
    <w:rsid w:val="000458D8"/>
    <w:rsid w:val="0005337C"/>
    <w:rsid w:val="00053CBF"/>
    <w:rsid w:val="00064CBE"/>
    <w:rsid w:val="00066A88"/>
    <w:rsid w:val="0007138F"/>
    <w:rsid w:val="00071666"/>
    <w:rsid w:val="00071FBC"/>
    <w:rsid w:val="00073CDA"/>
    <w:rsid w:val="000762BA"/>
    <w:rsid w:val="00077B73"/>
    <w:rsid w:val="0008018F"/>
    <w:rsid w:val="00081A07"/>
    <w:rsid w:val="0008289B"/>
    <w:rsid w:val="000828B6"/>
    <w:rsid w:val="00084449"/>
    <w:rsid w:val="0008571B"/>
    <w:rsid w:val="00087C1D"/>
    <w:rsid w:val="00087E45"/>
    <w:rsid w:val="0009051D"/>
    <w:rsid w:val="000945B5"/>
    <w:rsid w:val="0009499E"/>
    <w:rsid w:val="00094A96"/>
    <w:rsid w:val="000969C4"/>
    <w:rsid w:val="000A0699"/>
    <w:rsid w:val="000A18A4"/>
    <w:rsid w:val="000A3A1C"/>
    <w:rsid w:val="000A43B6"/>
    <w:rsid w:val="000A49B2"/>
    <w:rsid w:val="000A4B62"/>
    <w:rsid w:val="000B1927"/>
    <w:rsid w:val="000B31EF"/>
    <w:rsid w:val="000B3AE2"/>
    <w:rsid w:val="000B48D9"/>
    <w:rsid w:val="000B55F4"/>
    <w:rsid w:val="000C1B0B"/>
    <w:rsid w:val="000C2DEE"/>
    <w:rsid w:val="000C4B83"/>
    <w:rsid w:val="000C5B69"/>
    <w:rsid w:val="000C6F03"/>
    <w:rsid w:val="000C7749"/>
    <w:rsid w:val="000D1FA3"/>
    <w:rsid w:val="000D25D9"/>
    <w:rsid w:val="000D4A6B"/>
    <w:rsid w:val="000D521A"/>
    <w:rsid w:val="000D5615"/>
    <w:rsid w:val="000D5D85"/>
    <w:rsid w:val="000D7A8A"/>
    <w:rsid w:val="000E177E"/>
    <w:rsid w:val="000E2683"/>
    <w:rsid w:val="000E62B2"/>
    <w:rsid w:val="000E67F6"/>
    <w:rsid w:val="000E767C"/>
    <w:rsid w:val="000F0C8C"/>
    <w:rsid w:val="000F32D2"/>
    <w:rsid w:val="000F3EDE"/>
    <w:rsid w:val="00105231"/>
    <w:rsid w:val="00105AD9"/>
    <w:rsid w:val="00107279"/>
    <w:rsid w:val="00107BCE"/>
    <w:rsid w:val="0011167B"/>
    <w:rsid w:val="001116CF"/>
    <w:rsid w:val="0011513C"/>
    <w:rsid w:val="00117455"/>
    <w:rsid w:val="0011771C"/>
    <w:rsid w:val="00120102"/>
    <w:rsid w:val="00123F2C"/>
    <w:rsid w:val="00131218"/>
    <w:rsid w:val="00131DD6"/>
    <w:rsid w:val="00136253"/>
    <w:rsid w:val="00142C14"/>
    <w:rsid w:val="00144E1E"/>
    <w:rsid w:val="00146255"/>
    <w:rsid w:val="00146B06"/>
    <w:rsid w:val="001470A4"/>
    <w:rsid w:val="00150B37"/>
    <w:rsid w:val="00153E98"/>
    <w:rsid w:val="0015673B"/>
    <w:rsid w:val="00157C87"/>
    <w:rsid w:val="00165E52"/>
    <w:rsid w:val="00166A69"/>
    <w:rsid w:val="0017065D"/>
    <w:rsid w:val="001722E3"/>
    <w:rsid w:val="00176AFD"/>
    <w:rsid w:val="001779BE"/>
    <w:rsid w:val="00181B05"/>
    <w:rsid w:val="001825ED"/>
    <w:rsid w:val="001826B2"/>
    <w:rsid w:val="001831EC"/>
    <w:rsid w:val="00185688"/>
    <w:rsid w:val="00190F31"/>
    <w:rsid w:val="001912C7"/>
    <w:rsid w:val="001916B6"/>
    <w:rsid w:val="00193F3C"/>
    <w:rsid w:val="00195043"/>
    <w:rsid w:val="001A15A9"/>
    <w:rsid w:val="001A1CF0"/>
    <w:rsid w:val="001A463C"/>
    <w:rsid w:val="001B04E1"/>
    <w:rsid w:val="001B36F7"/>
    <w:rsid w:val="001B39BE"/>
    <w:rsid w:val="001B4DD5"/>
    <w:rsid w:val="001B5921"/>
    <w:rsid w:val="001B6375"/>
    <w:rsid w:val="001B683D"/>
    <w:rsid w:val="001B77AA"/>
    <w:rsid w:val="001C0446"/>
    <w:rsid w:val="001C1124"/>
    <w:rsid w:val="001C1F47"/>
    <w:rsid w:val="001C2B9D"/>
    <w:rsid w:val="001C3903"/>
    <w:rsid w:val="001C4234"/>
    <w:rsid w:val="001C47C5"/>
    <w:rsid w:val="001C6A75"/>
    <w:rsid w:val="001C6FBC"/>
    <w:rsid w:val="001D1390"/>
    <w:rsid w:val="001D258B"/>
    <w:rsid w:val="001D2769"/>
    <w:rsid w:val="001D45C5"/>
    <w:rsid w:val="001D5781"/>
    <w:rsid w:val="001D6253"/>
    <w:rsid w:val="001D6B06"/>
    <w:rsid w:val="001E018E"/>
    <w:rsid w:val="001E0AB3"/>
    <w:rsid w:val="001E0F77"/>
    <w:rsid w:val="001E22E3"/>
    <w:rsid w:val="001E53D1"/>
    <w:rsid w:val="001E5C27"/>
    <w:rsid w:val="001E67A0"/>
    <w:rsid w:val="001F2EF4"/>
    <w:rsid w:val="001F3AF4"/>
    <w:rsid w:val="001F42DE"/>
    <w:rsid w:val="001F5C33"/>
    <w:rsid w:val="001F73FE"/>
    <w:rsid w:val="001F7B9B"/>
    <w:rsid w:val="00200883"/>
    <w:rsid w:val="00200DDC"/>
    <w:rsid w:val="00201B00"/>
    <w:rsid w:val="00202D0E"/>
    <w:rsid w:val="00203966"/>
    <w:rsid w:val="002040E1"/>
    <w:rsid w:val="00206F33"/>
    <w:rsid w:val="00207696"/>
    <w:rsid w:val="00207815"/>
    <w:rsid w:val="00210259"/>
    <w:rsid w:val="00211370"/>
    <w:rsid w:val="00217417"/>
    <w:rsid w:val="002215C4"/>
    <w:rsid w:val="0022262B"/>
    <w:rsid w:val="00224913"/>
    <w:rsid w:val="0022568C"/>
    <w:rsid w:val="002260A2"/>
    <w:rsid w:val="002260B1"/>
    <w:rsid w:val="00226F48"/>
    <w:rsid w:val="002275A9"/>
    <w:rsid w:val="00227840"/>
    <w:rsid w:val="00227874"/>
    <w:rsid w:val="002309DA"/>
    <w:rsid w:val="0023168A"/>
    <w:rsid w:val="00231D7F"/>
    <w:rsid w:val="00236116"/>
    <w:rsid w:val="0024275E"/>
    <w:rsid w:val="00242E41"/>
    <w:rsid w:val="00245E51"/>
    <w:rsid w:val="0024665A"/>
    <w:rsid w:val="00247B53"/>
    <w:rsid w:val="002505EA"/>
    <w:rsid w:val="002508D1"/>
    <w:rsid w:val="0025255A"/>
    <w:rsid w:val="00255DA1"/>
    <w:rsid w:val="00256A8E"/>
    <w:rsid w:val="00261074"/>
    <w:rsid w:val="002624BC"/>
    <w:rsid w:val="00263B74"/>
    <w:rsid w:val="00267EC5"/>
    <w:rsid w:val="00270404"/>
    <w:rsid w:val="00271A54"/>
    <w:rsid w:val="00274005"/>
    <w:rsid w:val="0027412F"/>
    <w:rsid w:val="00281A63"/>
    <w:rsid w:val="00284A57"/>
    <w:rsid w:val="00285103"/>
    <w:rsid w:val="00285CC7"/>
    <w:rsid w:val="00286FE0"/>
    <w:rsid w:val="00287FFA"/>
    <w:rsid w:val="00292042"/>
    <w:rsid w:val="00294DEA"/>
    <w:rsid w:val="002954E2"/>
    <w:rsid w:val="00295A8E"/>
    <w:rsid w:val="002A0FA9"/>
    <w:rsid w:val="002A16F6"/>
    <w:rsid w:val="002A664F"/>
    <w:rsid w:val="002B0F7A"/>
    <w:rsid w:val="002B2B59"/>
    <w:rsid w:val="002B35E6"/>
    <w:rsid w:val="002B5B7A"/>
    <w:rsid w:val="002C31B8"/>
    <w:rsid w:val="002C3247"/>
    <w:rsid w:val="002C392A"/>
    <w:rsid w:val="002C720D"/>
    <w:rsid w:val="002D04F4"/>
    <w:rsid w:val="002D16D5"/>
    <w:rsid w:val="002D27A8"/>
    <w:rsid w:val="002D44CF"/>
    <w:rsid w:val="002D53AB"/>
    <w:rsid w:val="002E084B"/>
    <w:rsid w:val="002E2281"/>
    <w:rsid w:val="002E4476"/>
    <w:rsid w:val="002F0B50"/>
    <w:rsid w:val="002F3024"/>
    <w:rsid w:val="002F48E5"/>
    <w:rsid w:val="002F65E7"/>
    <w:rsid w:val="002F75F9"/>
    <w:rsid w:val="0030168B"/>
    <w:rsid w:val="00304553"/>
    <w:rsid w:val="00304CD2"/>
    <w:rsid w:val="003118DB"/>
    <w:rsid w:val="00313315"/>
    <w:rsid w:val="00314763"/>
    <w:rsid w:val="00320D33"/>
    <w:rsid w:val="00321265"/>
    <w:rsid w:val="00321B31"/>
    <w:rsid w:val="003303BB"/>
    <w:rsid w:val="00330684"/>
    <w:rsid w:val="0033164A"/>
    <w:rsid w:val="00332B84"/>
    <w:rsid w:val="003336EB"/>
    <w:rsid w:val="0034160C"/>
    <w:rsid w:val="00342453"/>
    <w:rsid w:val="0034402B"/>
    <w:rsid w:val="00346EE9"/>
    <w:rsid w:val="00347937"/>
    <w:rsid w:val="00347BAD"/>
    <w:rsid w:val="00350882"/>
    <w:rsid w:val="003509AA"/>
    <w:rsid w:val="00353B91"/>
    <w:rsid w:val="00356DF4"/>
    <w:rsid w:val="00357583"/>
    <w:rsid w:val="003602BA"/>
    <w:rsid w:val="003616DD"/>
    <w:rsid w:val="003618DB"/>
    <w:rsid w:val="00362760"/>
    <w:rsid w:val="00363AD8"/>
    <w:rsid w:val="003643D2"/>
    <w:rsid w:val="003667FD"/>
    <w:rsid w:val="00367391"/>
    <w:rsid w:val="00370528"/>
    <w:rsid w:val="003711B4"/>
    <w:rsid w:val="0037180F"/>
    <w:rsid w:val="003720B6"/>
    <w:rsid w:val="0037564A"/>
    <w:rsid w:val="00377D9B"/>
    <w:rsid w:val="00380368"/>
    <w:rsid w:val="00382303"/>
    <w:rsid w:val="003873E5"/>
    <w:rsid w:val="00387C7A"/>
    <w:rsid w:val="00390F64"/>
    <w:rsid w:val="00395456"/>
    <w:rsid w:val="00396F6E"/>
    <w:rsid w:val="003A0C80"/>
    <w:rsid w:val="003A0F42"/>
    <w:rsid w:val="003A247C"/>
    <w:rsid w:val="003A7D1C"/>
    <w:rsid w:val="003B1037"/>
    <w:rsid w:val="003B2F01"/>
    <w:rsid w:val="003B3512"/>
    <w:rsid w:val="003B514D"/>
    <w:rsid w:val="003C15F7"/>
    <w:rsid w:val="003C1C25"/>
    <w:rsid w:val="003C262B"/>
    <w:rsid w:val="003C54AD"/>
    <w:rsid w:val="003C7D90"/>
    <w:rsid w:val="003D075F"/>
    <w:rsid w:val="003D327B"/>
    <w:rsid w:val="003D3485"/>
    <w:rsid w:val="003D34F7"/>
    <w:rsid w:val="003D3E52"/>
    <w:rsid w:val="003D3FFA"/>
    <w:rsid w:val="003D4F5F"/>
    <w:rsid w:val="003D59F3"/>
    <w:rsid w:val="003D5EEE"/>
    <w:rsid w:val="003D6D4E"/>
    <w:rsid w:val="003D7B0D"/>
    <w:rsid w:val="003E0D07"/>
    <w:rsid w:val="003E5BA9"/>
    <w:rsid w:val="003E5F51"/>
    <w:rsid w:val="003E6770"/>
    <w:rsid w:val="003E7C28"/>
    <w:rsid w:val="003F0AE4"/>
    <w:rsid w:val="003F359E"/>
    <w:rsid w:val="003F384D"/>
    <w:rsid w:val="003F3D08"/>
    <w:rsid w:val="003F74BC"/>
    <w:rsid w:val="00401268"/>
    <w:rsid w:val="00401459"/>
    <w:rsid w:val="00405B22"/>
    <w:rsid w:val="00412820"/>
    <w:rsid w:val="00413232"/>
    <w:rsid w:val="00414C3B"/>
    <w:rsid w:val="00414CE9"/>
    <w:rsid w:val="0041504C"/>
    <w:rsid w:val="00426CE2"/>
    <w:rsid w:val="00434B88"/>
    <w:rsid w:val="004358AE"/>
    <w:rsid w:val="00437DE0"/>
    <w:rsid w:val="0044188B"/>
    <w:rsid w:val="00441891"/>
    <w:rsid w:val="00441E8F"/>
    <w:rsid w:val="004448C9"/>
    <w:rsid w:val="00444EDA"/>
    <w:rsid w:val="00446C56"/>
    <w:rsid w:val="00446DDF"/>
    <w:rsid w:val="0044797F"/>
    <w:rsid w:val="00455170"/>
    <w:rsid w:val="00456533"/>
    <w:rsid w:val="004573F6"/>
    <w:rsid w:val="00462355"/>
    <w:rsid w:val="00464FE0"/>
    <w:rsid w:val="00465771"/>
    <w:rsid w:val="0046660A"/>
    <w:rsid w:val="00470990"/>
    <w:rsid w:val="00470A12"/>
    <w:rsid w:val="0047166A"/>
    <w:rsid w:val="00472C95"/>
    <w:rsid w:val="00473BC3"/>
    <w:rsid w:val="004760AE"/>
    <w:rsid w:val="00481D87"/>
    <w:rsid w:val="00483BD1"/>
    <w:rsid w:val="0048410D"/>
    <w:rsid w:val="00490D06"/>
    <w:rsid w:val="00493728"/>
    <w:rsid w:val="00493ACF"/>
    <w:rsid w:val="00493EDB"/>
    <w:rsid w:val="00496281"/>
    <w:rsid w:val="00497EAC"/>
    <w:rsid w:val="004A44DF"/>
    <w:rsid w:val="004A4584"/>
    <w:rsid w:val="004A459C"/>
    <w:rsid w:val="004A5924"/>
    <w:rsid w:val="004A6F04"/>
    <w:rsid w:val="004B349F"/>
    <w:rsid w:val="004B4353"/>
    <w:rsid w:val="004B4A61"/>
    <w:rsid w:val="004B4D2C"/>
    <w:rsid w:val="004B5684"/>
    <w:rsid w:val="004B6DDB"/>
    <w:rsid w:val="004C2C2C"/>
    <w:rsid w:val="004C54FD"/>
    <w:rsid w:val="004C5A7B"/>
    <w:rsid w:val="004C6E2C"/>
    <w:rsid w:val="004D0462"/>
    <w:rsid w:val="004D06FD"/>
    <w:rsid w:val="004D1F29"/>
    <w:rsid w:val="004D4536"/>
    <w:rsid w:val="004D6E48"/>
    <w:rsid w:val="004E0EAC"/>
    <w:rsid w:val="004E35D6"/>
    <w:rsid w:val="004E39BE"/>
    <w:rsid w:val="004F2292"/>
    <w:rsid w:val="004F3C5E"/>
    <w:rsid w:val="004F4A84"/>
    <w:rsid w:val="004F4E7C"/>
    <w:rsid w:val="004F5ADE"/>
    <w:rsid w:val="0050082F"/>
    <w:rsid w:val="00502DA4"/>
    <w:rsid w:val="005042FC"/>
    <w:rsid w:val="005046A7"/>
    <w:rsid w:val="005047A7"/>
    <w:rsid w:val="005047F7"/>
    <w:rsid w:val="00504BE1"/>
    <w:rsid w:val="00506D52"/>
    <w:rsid w:val="0051050A"/>
    <w:rsid w:val="00511276"/>
    <w:rsid w:val="005125AB"/>
    <w:rsid w:val="005126C7"/>
    <w:rsid w:val="0051397C"/>
    <w:rsid w:val="00513C86"/>
    <w:rsid w:val="00514A0A"/>
    <w:rsid w:val="00514DBF"/>
    <w:rsid w:val="005159DE"/>
    <w:rsid w:val="0052356D"/>
    <w:rsid w:val="0052601E"/>
    <w:rsid w:val="005264C2"/>
    <w:rsid w:val="00530AFC"/>
    <w:rsid w:val="00534647"/>
    <w:rsid w:val="00540A68"/>
    <w:rsid w:val="00541A88"/>
    <w:rsid w:val="0054597D"/>
    <w:rsid w:val="005526A9"/>
    <w:rsid w:val="0055357A"/>
    <w:rsid w:val="00554EE2"/>
    <w:rsid w:val="00554F8A"/>
    <w:rsid w:val="00555ED0"/>
    <w:rsid w:val="00556A6B"/>
    <w:rsid w:val="00561823"/>
    <w:rsid w:val="0056194A"/>
    <w:rsid w:val="00564697"/>
    <w:rsid w:val="00564A23"/>
    <w:rsid w:val="00565DBB"/>
    <w:rsid w:val="00566818"/>
    <w:rsid w:val="00566B11"/>
    <w:rsid w:val="005673F6"/>
    <w:rsid w:val="00570045"/>
    <w:rsid w:val="0057242F"/>
    <w:rsid w:val="00572D7C"/>
    <w:rsid w:val="00573DD9"/>
    <w:rsid w:val="005768FE"/>
    <w:rsid w:val="00580514"/>
    <w:rsid w:val="005821D7"/>
    <w:rsid w:val="00583280"/>
    <w:rsid w:val="0058568E"/>
    <w:rsid w:val="00595058"/>
    <w:rsid w:val="00597D79"/>
    <w:rsid w:val="005A1C88"/>
    <w:rsid w:val="005A3088"/>
    <w:rsid w:val="005A41C2"/>
    <w:rsid w:val="005A52FE"/>
    <w:rsid w:val="005A5845"/>
    <w:rsid w:val="005A7B2A"/>
    <w:rsid w:val="005C2409"/>
    <w:rsid w:val="005C5C4F"/>
    <w:rsid w:val="005C764F"/>
    <w:rsid w:val="005D179A"/>
    <w:rsid w:val="005D27F5"/>
    <w:rsid w:val="005D3054"/>
    <w:rsid w:val="005D3DB5"/>
    <w:rsid w:val="005D414F"/>
    <w:rsid w:val="005D58BE"/>
    <w:rsid w:val="005D5CF0"/>
    <w:rsid w:val="005D6063"/>
    <w:rsid w:val="005D70FD"/>
    <w:rsid w:val="005E04EB"/>
    <w:rsid w:val="005E27CF"/>
    <w:rsid w:val="005E3295"/>
    <w:rsid w:val="005E5AF6"/>
    <w:rsid w:val="005E6F90"/>
    <w:rsid w:val="005F2121"/>
    <w:rsid w:val="005F7114"/>
    <w:rsid w:val="0060075A"/>
    <w:rsid w:val="0060086C"/>
    <w:rsid w:val="00611A85"/>
    <w:rsid w:val="0061272B"/>
    <w:rsid w:val="006134CA"/>
    <w:rsid w:val="00613FD7"/>
    <w:rsid w:val="006153C1"/>
    <w:rsid w:val="00615853"/>
    <w:rsid w:val="0062067C"/>
    <w:rsid w:val="006222A9"/>
    <w:rsid w:val="00623FB1"/>
    <w:rsid w:val="006249CB"/>
    <w:rsid w:val="00626CE0"/>
    <w:rsid w:val="0063048B"/>
    <w:rsid w:val="006360B2"/>
    <w:rsid w:val="006407CD"/>
    <w:rsid w:val="00644409"/>
    <w:rsid w:val="006447B0"/>
    <w:rsid w:val="00644ACD"/>
    <w:rsid w:val="00645645"/>
    <w:rsid w:val="00647E78"/>
    <w:rsid w:val="00650058"/>
    <w:rsid w:val="006503A7"/>
    <w:rsid w:val="0065085E"/>
    <w:rsid w:val="00652A83"/>
    <w:rsid w:val="00657BFF"/>
    <w:rsid w:val="00660562"/>
    <w:rsid w:val="00663F35"/>
    <w:rsid w:val="00671916"/>
    <w:rsid w:val="006731CD"/>
    <w:rsid w:val="006732DE"/>
    <w:rsid w:val="00673738"/>
    <w:rsid w:val="006741B0"/>
    <w:rsid w:val="0067533E"/>
    <w:rsid w:val="00676666"/>
    <w:rsid w:val="006811B6"/>
    <w:rsid w:val="00685375"/>
    <w:rsid w:val="006912C8"/>
    <w:rsid w:val="0069533B"/>
    <w:rsid w:val="006960ED"/>
    <w:rsid w:val="006A05F3"/>
    <w:rsid w:val="006A0725"/>
    <w:rsid w:val="006A0CA6"/>
    <w:rsid w:val="006A150C"/>
    <w:rsid w:val="006A37D6"/>
    <w:rsid w:val="006A5364"/>
    <w:rsid w:val="006A6FF0"/>
    <w:rsid w:val="006B223C"/>
    <w:rsid w:val="006B4B07"/>
    <w:rsid w:val="006B6A3E"/>
    <w:rsid w:val="006B6B74"/>
    <w:rsid w:val="006C06E8"/>
    <w:rsid w:val="006C0D3B"/>
    <w:rsid w:val="006C177F"/>
    <w:rsid w:val="006C665E"/>
    <w:rsid w:val="006D00C1"/>
    <w:rsid w:val="006D1A7A"/>
    <w:rsid w:val="006D5E32"/>
    <w:rsid w:val="006E1200"/>
    <w:rsid w:val="006E4C33"/>
    <w:rsid w:val="006E656B"/>
    <w:rsid w:val="006F1367"/>
    <w:rsid w:val="006F1985"/>
    <w:rsid w:val="006F3700"/>
    <w:rsid w:val="006F52F6"/>
    <w:rsid w:val="006F554B"/>
    <w:rsid w:val="006F5C2F"/>
    <w:rsid w:val="006F6388"/>
    <w:rsid w:val="006F63F3"/>
    <w:rsid w:val="006F759C"/>
    <w:rsid w:val="00700309"/>
    <w:rsid w:val="007005F7"/>
    <w:rsid w:val="00705D85"/>
    <w:rsid w:val="00705DE8"/>
    <w:rsid w:val="00710DAD"/>
    <w:rsid w:val="00710F1E"/>
    <w:rsid w:val="00714859"/>
    <w:rsid w:val="00716C8E"/>
    <w:rsid w:val="00720205"/>
    <w:rsid w:val="007204A5"/>
    <w:rsid w:val="007215D2"/>
    <w:rsid w:val="0072202E"/>
    <w:rsid w:val="00723CBF"/>
    <w:rsid w:val="0072483A"/>
    <w:rsid w:val="007255D6"/>
    <w:rsid w:val="00725E29"/>
    <w:rsid w:val="007267C3"/>
    <w:rsid w:val="0073575C"/>
    <w:rsid w:val="00737F1E"/>
    <w:rsid w:val="00741261"/>
    <w:rsid w:val="00741859"/>
    <w:rsid w:val="007430A9"/>
    <w:rsid w:val="007439C0"/>
    <w:rsid w:val="00744D55"/>
    <w:rsid w:val="00745173"/>
    <w:rsid w:val="0074596A"/>
    <w:rsid w:val="00745BDE"/>
    <w:rsid w:val="00746FE2"/>
    <w:rsid w:val="00747F92"/>
    <w:rsid w:val="00751EA5"/>
    <w:rsid w:val="00752146"/>
    <w:rsid w:val="007532A9"/>
    <w:rsid w:val="007554B6"/>
    <w:rsid w:val="00763604"/>
    <w:rsid w:val="00764520"/>
    <w:rsid w:val="00764999"/>
    <w:rsid w:val="007665FB"/>
    <w:rsid w:val="00767D36"/>
    <w:rsid w:val="00771FF3"/>
    <w:rsid w:val="00773CD6"/>
    <w:rsid w:val="00774417"/>
    <w:rsid w:val="0077600D"/>
    <w:rsid w:val="00780C27"/>
    <w:rsid w:val="00781A5E"/>
    <w:rsid w:val="00781E5A"/>
    <w:rsid w:val="00783236"/>
    <w:rsid w:val="00784700"/>
    <w:rsid w:val="00784F71"/>
    <w:rsid w:val="00786C13"/>
    <w:rsid w:val="00786E8C"/>
    <w:rsid w:val="007936EE"/>
    <w:rsid w:val="0079390A"/>
    <w:rsid w:val="00793E46"/>
    <w:rsid w:val="007A02FC"/>
    <w:rsid w:val="007A1462"/>
    <w:rsid w:val="007A2023"/>
    <w:rsid w:val="007A250C"/>
    <w:rsid w:val="007B1CCB"/>
    <w:rsid w:val="007B57D5"/>
    <w:rsid w:val="007B5AC6"/>
    <w:rsid w:val="007B62D8"/>
    <w:rsid w:val="007B6F87"/>
    <w:rsid w:val="007B78C0"/>
    <w:rsid w:val="007B7D0B"/>
    <w:rsid w:val="007B7DDC"/>
    <w:rsid w:val="007C4CFC"/>
    <w:rsid w:val="007C5754"/>
    <w:rsid w:val="007D0A12"/>
    <w:rsid w:val="007D1D5B"/>
    <w:rsid w:val="007D3A7B"/>
    <w:rsid w:val="007D4083"/>
    <w:rsid w:val="007D4275"/>
    <w:rsid w:val="007D7405"/>
    <w:rsid w:val="007D7AFA"/>
    <w:rsid w:val="007E0B24"/>
    <w:rsid w:val="007E29E6"/>
    <w:rsid w:val="007E6008"/>
    <w:rsid w:val="007E64A3"/>
    <w:rsid w:val="007E6D01"/>
    <w:rsid w:val="007F047D"/>
    <w:rsid w:val="007F0E6E"/>
    <w:rsid w:val="007F1808"/>
    <w:rsid w:val="007F1B6F"/>
    <w:rsid w:val="007F3914"/>
    <w:rsid w:val="007F4BF2"/>
    <w:rsid w:val="007F56D3"/>
    <w:rsid w:val="007F75BE"/>
    <w:rsid w:val="007F7D30"/>
    <w:rsid w:val="00801249"/>
    <w:rsid w:val="008040D9"/>
    <w:rsid w:val="008042E9"/>
    <w:rsid w:val="00806669"/>
    <w:rsid w:val="00807164"/>
    <w:rsid w:val="00807798"/>
    <w:rsid w:val="008078E2"/>
    <w:rsid w:val="00810342"/>
    <w:rsid w:val="00811DEC"/>
    <w:rsid w:val="00820E9F"/>
    <w:rsid w:val="00821046"/>
    <w:rsid w:val="00823B32"/>
    <w:rsid w:val="0082537F"/>
    <w:rsid w:val="0082793D"/>
    <w:rsid w:val="00830AC4"/>
    <w:rsid w:val="00831861"/>
    <w:rsid w:val="00832427"/>
    <w:rsid w:val="00833892"/>
    <w:rsid w:val="00834336"/>
    <w:rsid w:val="00834631"/>
    <w:rsid w:val="00836715"/>
    <w:rsid w:val="00837780"/>
    <w:rsid w:val="008439E9"/>
    <w:rsid w:val="00845963"/>
    <w:rsid w:val="00850015"/>
    <w:rsid w:val="0085069D"/>
    <w:rsid w:val="00850EFB"/>
    <w:rsid w:val="00851756"/>
    <w:rsid w:val="008531E6"/>
    <w:rsid w:val="008534B0"/>
    <w:rsid w:val="0085465F"/>
    <w:rsid w:val="008626C0"/>
    <w:rsid w:val="00862C45"/>
    <w:rsid w:val="00863434"/>
    <w:rsid w:val="00863A71"/>
    <w:rsid w:val="00866AD8"/>
    <w:rsid w:val="00867A4D"/>
    <w:rsid w:val="00870E74"/>
    <w:rsid w:val="00871413"/>
    <w:rsid w:val="0087209D"/>
    <w:rsid w:val="00872BE3"/>
    <w:rsid w:val="008739E4"/>
    <w:rsid w:val="008810B1"/>
    <w:rsid w:val="00882B6D"/>
    <w:rsid w:val="00882DC8"/>
    <w:rsid w:val="008833A0"/>
    <w:rsid w:val="00883D56"/>
    <w:rsid w:val="00886927"/>
    <w:rsid w:val="008905DF"/>
    <w:rsid w:val="00891E63"/>
    <w:rsid w:val="0089316F"/>
    <w:rsid w:val="00893AD9"/>
    <w:rsid w:val="00895430"/>
    <w:rsid w:val="008A0EF1"/>
    <w:rsid w:val="008A2081"/>
    <w:rsid w:val="008B4E8E"/>
    <w:rsid w:val="008C1AC8"/>
    <w:rsid w:val="008C2461"/>
    <w:rsid w:val="008C3FAB"/>
    <w:rsid w:val="008C4DAE"/>
    <w:rsid w:val="008C7C58"/>
    <w:rsid w:val="008C7CF3"/>
    <w:rsid w:val="008D515A"/>
    <w:rsid w:val="008D545D"/>
    <w:rsid w:val="008D5F41"/>
    <w:rsid w:val="008D7410"/>
    <w:rsid w:val="008E1CE4"/>
    <w:rsid w:val="008E2100"/>
    <w:rsid w:val="008E7565"/>
    <w:rsid w:val="008F132F"/>
    <w:rsid w:val="008F36B8"/>
    <w:rsid w:val="008F42B1"/>
    <w:rsid w:val="008F6264"/>
    <w:rsid w:val="00900395"/>
    <w:rsid w:val="0090084E"/>
    <w:rsid w:val="00902637"/>
    <w:rsid w:val="00902A7E"/>
    <w:rsid w:val="00903483"/>
    <w:rsid w:val="00907B1A"/>
    <w:rsid w:val="009114E7"/>
    <w:rsid w:val="00911E91"/>
    <w:rsid w:val="00911FD5"/>
    <w:rsid w:val="0091559B"/>
    <w:rsid w:val="00915984"/>
    <w:rsid w:val="00916389"/>
    <w:rsid w:val="009173AD"/>
    <w:rsid w:val="0092023D"/>
    <w:rsid w:val="009211CA"/>
    <w:rsid w:val="00923D24"/>
    <w:rsid w:val="00923FB0"/>
    <w:rsid w:val="009249FA"/>
    <w:rsid w:val="00925055"/>
    <w:rsid w:val="00930200"/>
    <w:rsid w:val="009331A2"/>
    <w:rsid w:val="00936365"/>
    <w:rsid w:val="009432ED"/>
    <w:rsid w:val="009441EA"/>
    <w:rsid w:val="00945AFC"/>
    <w:rsid w:val="009479F1"/>
    <w:rsid w:val="00950DC5"/>
    <w:rsid w:val="00953396"/>
    <w:rsid w:val="00955A1D"/>
    <w:rsid w:val="009620E4"/>
    <w:rsid w:val="00964F4C"/>
    <w:rsid w:val="00966C96"/>
    <w:rsid w:val="00971EDD"/>
    <w:rsid w:val="00973174"/>
    <w:rsid w:val="009754EB"/>
    <w:rsid w:val="00977DA4"/>
    <w:rsid w:val="009800FD"/>
    <w:rsid w:val="0098250D"/>
    <w:rsid w:val="009840A6"/>
    <w:rsid w:val="009842C5"/>
    <w:rsid w:val="00985605"/>
    <w:rsid w:val="0099025E"/>
    <w:rsid w:val="0099079E"/>
    <w:rsid w:val="00992182"/>
    <w:rsid w:val="0099263D"/>
    <w:rsid w:val="009945A7"/>
    <w:rsid w:val="00995522"/>
    <w:rsid w:val="00995D95"/>
    <w:rsid w:val="009971CD"/>
    <w:rsid w:val="009A1169"/>
    <w:rsid w:val="009A1A73"/>
    <w:rsid w:val="009A4C47"/>
    <w:rsid w:val="009A5132"/>
    <w:rsid w:val="009B37A0"/>
    <w:rsid w:val="009B6ECB"/>
    <w:rsid w:val="009C126E"/>
    <w:rsid w:val="009C348E"/>
    <w:rsid w:val="009C3B7E"/>
    <w:rsid w:val="009C424D"/>
    <w:rsid w:val="009C4C9D"/>
    <w:rsid w:val="009C5AEF"/>
    <w:rsid w:val="009C7531"/>
    <w:rsid w:val="009D2DA9"/>
    <w:rsid w:val="009D5B7E"/>
    <w:rsid w:val="009D6987"/>
    <w:rsid w:val="009E1515"/>
    <w:rsid w:val="009E3175"/>
    <w:rsid w:val="009E7D84"/>
    <w:rsid w:val="009F407C"/>
    <w:rsid w:val="009F5C78"/>
    <w:rsid w:val="009F6735"/>
    <w:rsid w:val="009F72EC"/>
    <w:rsid w:val="00A0245B"/>
    <w:rsid w:val="00A0589C"/>
    <w:rsid w:val="00A058B1"/>
    <w:rsid w:val="00A06EC3"/>
    <w:rsid w:val="00A075B9"/>
    <w:rsid w:val="00A17FD6"/>
    <w:rsid w:val="00A20A36"/>
    <w:rsid w:val="00A20B9B"/>
    <w:rsid w:val="00A21378"/>
    <w:rsid w:val="00A217C1"/>
    <w:rsid w:val="00A24D6C"/>
    <w:rsid w:val="00A2565E"/>
    <w:rsid w:val="00A26197"/>
    <w:rsid w:val="00A2688B"/>
    <w:rsid w:val="00A26C0B"/>
    <w:rsid w:val="00A270ED"/>
    <w:rsid w:val="00A276A0"/>
    <w:rsid w:val="00A30483"/>
    <w:rsid w:val="00A33F92"/>
    <w:rsid w:val="00A35C72"/>
    <w:rsid w:val="00A373E3"/>
    <w:rsid w:val="00A425CC"/>
    <w:rsid w:val="00A429E1"/>
    <w:rsid w:val="00A453FF"/>
    <w:rsid w:val="00A50DEA"/>
    <w:rsid w:val="00A51DAF"/>
    <w:rsid w:val="00A52B13"/>
    <w:rsid w:val="00A53CF8"/>
    <w:rsid w:val="00A61BD4"/>
    <w:rsid w:val="00A63D58"/>
    <w:rsid w:val="00A66AF0"/>
    <w:rsid w:val="00A7033F"/>
    <w:rsid w:val="00A7772B"/>
    <w:rsid w:val="00A778D6"/>
    <w:rsid w:val="00A81F43"/>
    <w:rsid w:val="00A84F62"/>
    <w:rsid w:val="00A859AC"/>
    <w:rsid w:val="00A8607E"/>
    <w:rsid w:val="00A8789C"/>
    <w:rsid w:val="00A91C7F"/>
    <w:rsid w:val="00A91DAE"/>
    <w:rsid w:val="00A9381B"/>
    <w:rsid w:val="00A9438A"/>
    <w:rsid w:val="00A94AD2"/>
    <w:rsid w:val="00A95678"/>
    <w:rsid w:val="00AA16D6"/>
    <w:rsid w:val="00AA48ED"/>
    <w:rsid w:val="00AA553F"/>
    <w:rsid w:val="00AA5C63"/>
    <w:rsid w:val="00AA61DA"/>
    <w:rsid w:val="00AA7DB4"/>
    <w:rsid w:val="00AB0BA7"/>
    <w:rsid w:val="00AB12E5"/>
    <w:rsid w:val="00AB3BA5"/>
    <w:rsid w:val="00AB44F1"/>
    <w:rsid w:val="00AB6176"/>
    <w:rsid w:val="00AB7BE2"/>
    <w:rsid w:val="00AC0A8F"/>
    <w:rsid w:val="00AC2483"/>
    <w:rsid w:val="00AC2CA4"/>
    <w:rsid w:val="00AC3ED5"/>
    <w:rsid w:val="00AC4597"/>
    <w:rsid w:val="00AD0D0C"/>
    <w:rsid w:val="00AD181B"/>
    <w:rsid w:val="00AD19F6"/>
    <w:rsid w:val="00AD42B0"/>
    <w:rsid w:val="00AD4C14"/>
    <w:rsid w:val="00AD51C8"/>
    <w:rsid w:val="00AD57B4"/>
    <w:rsid w:val="00AD5A20"/>
    <w:rsid w:val="00AE2316"/>
    <w:rsid w:val="00AE36AC"/>
    <w:rsid w:val="00AE6F67"/>
    <w:rsid w:val="00AF1B29"/>
    <w:rsid w:val="00AF5631"/>
    <w:rsid w:val="00AF64B8"/>
    <w:rsid w:val="00AF6FD8"/>
    <w:rsid w:val="00B0025B"/>
    <w:rsid w:val="00B01953"/>
    <w:rsid w:val="00B01CCB"/>
    <w:rsid w:val="00B06372"/>
    <w:rsid w:val="00B113A6"/>
    <w:rsid w:val="00B118EC"/>
    <w:rsid w:val="00B147E1"/>
    <w:rsid w:val="00B14ED4"/>
    <w:rsid w:val="00B176C2"/>
    <w:rsid w:val="00B22097"/>
    <w:rsid w:val="00B222B5"/>
    <w:rsid w:val="00B22609"/>
    <w:rsid w:val="00B25236"/>
    <w:rsid w:val="00B27F55"/>
    <w:rsid w:val="00B304D2"/>
    <w:rsid w:val="00B30A52"/>
    <w:rsid w:val="00B320F0"/>
    <w:rsid w:val="00B35E1E"/>
    <w:rsid w:val="00B4055D"/>
    <w:rsid w:val="00B41EF2"/>
    <w:rsid w:val="00B42374"/>
    <w:rsid w:val="00B433F8"/>
    <w:rsid w:val="00B43A19"/>
    <w:rsid w:val="00B54001"/>
    <w:rsid w:val="00B54FCC"/>
    <w:rsid w:val="00B56346"/>
    <w:rsid w:val="00B56CC6"/>
    <w:rsid w:val="00B56E0A"/>
    <w:rsid w:val="00B572CA"/>
    <w:rsid w:val="00B57B98"/>
    <w:rsid w:val="00B627D0"/>
    <w:rsid w:val="00B658DD"/>
    <w:rsid w:val="00B66169"/>
    <w:rsid w:val="00B6642B"/>
    <w:rsid w:val="00B70522"/>
    <w:rsid w:val="00B707B6"/>
    <w:rsid w:val="00B731D2"/>
    <w:rsid w:val="00B7679F"/>
    <w:rsid w:val="00B82417"/>
    <w:rsid w:val="00B83F9F"/>
    <w:rsid w:val="00B85A59"/>
    <w:rsid w:val="00B86422"/>
    <w:rsid w:val="00B87F6B"/>
    <w:rsid w:val="00B90A2F"/>
    <w:rsid w:val="00B90F72"/>
    <w:rsid w:val="00B91F40"/>
    <w:rsid w:val="00B9436E"/>
    <w:rsid w:val="00B97E44"/>
    <w:rsid w:val="00BA0AA9"/>
    <w:rsid w:val="00BA180A"/>
    <w:rsid w:val="00BA1A62"/>
    <w:rsid w:val="00BA246A"/>
    <w:rsid w:val="00BA4D5B"/>
    <w:rsid w:val="00BA75D1"/>
    <w:rsid w:val="00BB1504"/>
    <w:rsid w:val="00BB176D"/>
    <w:rsid w:val="00BB2D8A"/>
    <w:rsid w:val="00BB3FD4"/>
    <w:rsid w:val="00BB6CE3"/>
    <w:rsid w:val="00BB712D"/>
    <w:rsid w:val="00BB7C01"/>
    <w:rsid w:val="00BC08C5"/>
    <w:rsid w:val="00BC1794"/>
    <w:rsid w:val="00BC2A57"/>
    <w:rsid w:val="00BC2B64"/>
    <w:rsid w:val="00BC3653"/>
    <w:rsid w:val="00BC3D24"/>
    <w:rsid w:val="00BC4E63"/>
    <w:rsid w:val="00BC5E6B"/>
    <w:rsid w:val="00BD0EDF"/>
    <w:rsid w:val="00BD1480"/>
    <w:rsid w:val="00BD3166"/>
    <w:rsid w:val="00BD4804"/>
    <w:rsid w:val="00BD7903"/>
    <w:rsid w:val="00BE0267"/>
    <w:rsid w:val="00BE0F2E"/>
    <w:rsid w:val="00BE16DF"/>
    <w:rsid w:val="00BE274A"/>
    <w:rsid w:val="00BE29F8"/>
    <w:rsid w:val="00BE4DBE"/>
    <w:rsid w:val="00BE672B"/>
    <w:rsid w:val="00BE698D"/>
    <w:rsid w:val="00BE7589"/>
    <w:rsid w:val="00BE7C7A"/>
    <w:rsid w:val="00BF0AA7"/>
    <w:rsid w:val="00BF2912"/>
    <w:rsid w:val="00BF2B54"/>
    <w:rsid w:val="00BF2DE4"/>
    <w:rsid w:val="00BF4C9A"/>
    <w:rsid w:val="00C00121"/>
    <w:rsid w:val="00C038AB"/>
    <w:rsid w:val="00C0518A"/>
    <w:rsid w:val="00C0677C"/>
    <w:rsid w:val="00C06873"/>
    <w:rsid w:val="00C11CD5"/>
    <w:rsid w:val="00C14DCC"/>
    <w:rsid w:val="00C17350"/>
    <w:rsid w:val="00C17415"/>
    <w:rsid w:val="00C17D26"/>
    <w:rsid w:val="00C20E4B"/>
    <w:rsid w:val="00C2252F"/>
    <w:rsid w:val="00C23DED"/>
    <w:rsid w:val="00C246D8"/>
    <w:rsid w:val="00C30DF5"/>
    <w:rsid w:val="00C3463F"/>
    <w:rsid w:val="00C35D9D"/>
    <w:rsid w:val="00C37399"/>
    <w:rsid w:val="00C378F6"/>
    <w:rsid w:val="00C37E92"/>
    <w:rsid w:val="00C420DC"/>
    <w:rsid w:val="00C425E5"/>
    <w:rsid w:val="00C446C7"/>
    <w:rsid w:val="00C470DD"/>
    <w:rsid w:val="00C507C4"/>
    <w:rsid w:val="00C51948"/>
    <w:rsid w:val="00C52906"/>
    <w:rsid w:val="00C537D8"/>
    <w:rsid w:val="00C579A4"/>
    <w:rsid w:val="00C57CC7"/>
    <w:rsid w:val="00C649D2"/>
    <w:rsid w:val="00C654E6"/>
    <w:rsid w:val="00C705F0"/>
    <w:rsid w:val="00C72F41"/>
    <w:rsid w:val="00C73588"/>
    <w:rsid w:val="00C7596D"/>
    <w:rsid w:val="00C7656A"/>
    <w:rsid w:val="00C77D65"/>
    <w:rsid w:val="00C81462"/>
    <w:rsid w:val="00C8149D"/>
    <w:rsid w:val="00C81E2D"/>
    <w:rsid w:val="00C84971"/>
    <w:rsid w:val="00C86ABE"/>
    <w:rsid w:val="00C87828"/>
    <w:rsid w:val="00C87C5A"/>
    <w:rsid w:val="00C924B0"/>
    <w:rsid w:val="00C924C4"/>
    <w:rsid w:val="00C92AB4"/>
    <w:rsid w:val="00C936DC"/>
    <w:rsid w:val="00C95977"/>
    <w:rsid w:val="00CA16FC"/>
    <w:rsid w:val="00CA1F9E"/>
    <w:rsid w:val="00CA2F18"/>
    <w:rsid w:val="00CA3D82"/>
    <w:rsid w:val="00CA51D8"/>
    <w:rsid w:val="00CA6355"/>
    <w:rsid w:val="00CB25AE"/>
    <w:rsid w:val="00CB4508"/>
    <w:rsid w:val="00CB777C"/>
    <w:rsid w:val="00CC164D"/>
    <w:rsid w:val="00CC1A1E"/>
    <w:rsid w:val="00CC2D79"/>
    <w:rsid w:val="00CC4A41"/>
    <w:rsid w:val="00CC736C"/>
    <w:rsid w:val="00CD3230"/>
    <w:rsid w:val="00CD3ABE"/>
    <w:rsid w:val="00CD5E5F"/>
    <w:rsid w:val="00CD6CF2"/>
    <w:rsid w:val="00CE48CF"/>
    <w:rsid w:val="00CE5C67"/>
    <w:rsid w:val="00CE69C0"/>
    <w:rsid w:val="00CE6B14"/>
    <w:rsid w:val="00CF092E"/>
    <w:rsid w:val="00CF2C27"/>
    <w:rsid w:val="00CF4496"/>
    <w:rsid w:val="00CF4826"/>
    <w:rsid w:val="00CF62EE"/>
    <w:rsid w:val="00CF7909"/>
    <w:rsid w:val="00CF7CA0"/>
    <w:rsid w:val="00D011B5"/>
    <w:rsid w:val="00D05912"/>
    <w:rsid w:val="00D05CF2"/>
    <w:rsid w:val="00D063DF"/>
    <w:rsid w:val="00D112CF"/>
    <w:rsid w:val="00D11AD5"/>
    <w:rsid w:val="00D16A74"/>
    <w:rsid w:val="00D2216A"/>
    <w:rsid w:val="00D246B2"/>
    <w:rsid w:val="00D24DEA"/>
    <w:rsid w:val="00D2575E"/>
    <w:rsid w:val="00D258CC"/>
    <w:rsid w:val="00D26FA4"/>
    <w:rsid w:val="00D30043"/>
    <w:rsid w:val="00D31312"/>
    <w:rsid w:val="00D31D96"/>
    <w:rsid w:val="00D342D6"/>
    <w:rsid w:val="00D34AD4"/>
    <w:rsid w:val="00D4012F"/>
    <w:rsid w:val="00D40351"/>
    <w:rsid w:val="00D46F37"/>
    <w:rsid w:val="00D51394"/>
    <w:rsid w:val="00D51A0C"/>
    <w:rsid w:val="00D53D76"/>
    <w:rsid w:val="00D54EF2"/>
    <w:rsid w:val="00D556AA"/>
    <w:rsid w:val="00D56EFF"/>
    <w:rsid w:val="00D6064D"/>
    <w:rsid w:val="00D62A05"/>
    <w:rsid w:val="00D62E83"/>
    <w:rsid w:val="00D6464A"/>
    <w:rsid w:val="00D653A0"/>
    <w:rsid w:val="00D65C15"/>
    <w:rsid w:val="00D7030C"/>
    <w:rsid w:val="00D71FD6"/>
    <w:rsid w:val="00D73A15"/>
    <w:rsid w:val="00D73A80"/>
    <w:rsid w:val="00D7513E"/>
    <w:rsid w:val="00D758B0"/>
    <w:rsid w:val="00D767BA"/>
    <w:rsid w:val="00D8188E"/>
    <w:rsid w:val="00D8255C"/>
    <w:rsid w:val="00D83551"/>
    <w:rsid w:val="00D83846"/>
    <w:rsid w:val="00D85EEE"/>
    <w:rsid w:val="00D86149"/>
    <w:rsid w:val="00D869EA"/>
    <w:rsid w:val="00D91FDE"/>
    <w:rsid w:val="00D92ABC"/>
    <w:rsid w:val="00D95AAD"/>
    <w:rsid w:val="00DA071D"/>
    <w:rsid w:val="00DA158A"/>
    <w:rsid w:val="00DA1673"/>
    <w:rsid w:val="00DA262E"/>
    <w:rsid w:val="00DA422A"/>
    <w:rsid w:val="00DA5146"/>
    <w:rsid w:val="00DA6D99"/>
    <w:rsid w:val="00DA7801"/>
    <w:rsid w:val="00DA7F29"/>
    <w:rsid w:val="00DB401D"/>
    <w:rsid w:val="00DB4154"/>
    <w:rsid w:val="00DB4839"/>
    <w:rsid w:val="00DC00BB"/>
    <w:rsid w:val="00DC03E3"/>
    <w:rsid w:val="00DC163B"/>
    <w:rsid w:val="00DC4736"/>
    <w:rsid w:val="00DC5840"/>
    <w:rsid w:val="00DC65BC"/>
    <w:rsid w:val="00DC7B97"/>
    <w:rsid w:val="00DD0F5F"/>
    <w:rsid w:val="00DD1CCE"/>
    <w:rsid w:val="00DD5B13"/>
    <w:rsid w:val="00DE19BB"/>
    <w:rsid w:val="00DF08EF"/>
    <w:rsid w:val="00DF4595"/>
    <w:rsid w:val="00DF795D"/>
    <w:rsid w:val="00E00497"/>
    <w:rsid w:val="00E0271F"/>
    <w:rsid w:val="00E02CBD"/>
    <w:rsid w:val="00E030D0"/>
    <w:rsid w:val="00E06B9A"/>
    <w:rsid w:val="00E07C37"/>
    <w:rsid w:val="00E07E28"/>
    <w:rsid w:val="00E104A6"/>
    <w:rsid w:val="00E11E0A"/>
    <w:rsid w:val="00E11EFA"/>
    <w:rsid w:val="00E123B5"/>
    <w:rsid w:val="00E126F9"/>
    <w:rsid w:val="00E141AD"/>
    <w:rsid w:val="00E17B08"/>
    <w:rsid w:val="00E17C72"/>
    <w:rsid w:val="00E22A00"/>
    <w:rsid w:val="00E23EF1"/>
    <w:rsid w:val="00E25D4E"/>
    <w:rsid w:val="00E26258"/>
    <w:rsid w:val="00E300FD"/>
    <w:rsid w:val="00E313C8"/>
    <w:rsid w:val="00E3225A"/>
    <w:rsid w:val="00E33CD4"/>
    <w:rsid w:val="00E34F1C"/>
    <w:rsid w:val="00E35C1D"/>
    <w:rsid w:val="00E35FCC"/>
    <w:rsid w:val="00E407DD"/>
    <w:rsid w:val="00E40AF2"/>
    <w:rsid w:val="00E4133E"/>
    <w:rsid w:val="00E43532"/>
    <w:rsid w:val="00E44CD2"/>
    <w:rsid w:val="00E46FCF"/>
    <w:rsid w:val="00E47E2C"/>
    <w:rsid w:val="00E54EAD"/>
    <w:rsid w:val="00E6158A"/>
    <w:rsid w:val="00E636C6"/>
    <w:rsid w:val="00E63F0B"/>
    <w:rsid w:val="00E6731A"/>
    <w:rsid w:val="00E7354C"/>
    <w:rsid w:val="00E76B77"/>
    <w:rsid w:val="00E77486"/>
    <w:rsid w:val="00E814FF"/>
    <w:rsid w:val="00E831D5"/>
    <w:rsid w:val="00E84DBF"/>
    <w:rsid w:val="00E87A23"/>
    <w:rsid w:val="00E9049C"/>
    <w:rsid w:val="00E9081C"/>
    <w:rsid w:val="00E94654"/>
    <w:rsid w:val="00E951E9"/>
    <w:rsid w:val="00E95A6F"/>
    <w:rsid w:val="00E979F1"/>
    <w:rsid w:val="00E97D53"/>
    <w:rsid w:val="00EA0C61"/>
    <w:rsid w:val="00EA3710"/>
    <w:rsid w:val="00EA545A"/>
    <w:rsid w:val="00EA6BEC"/>
    <w:rsid w:val="00EA6D70"/>
    <w:rsid w:val="00EA6F67"/>
    <w:rsid w:val="00EB4141"/>
    <w:rsid w:val="00EB51D8"/>
    <w:rsid w:val="00EC293D"/>
    <w:rsid w:val="00EC4966"/>
    <w:rsid w:val="00EC7086"/>
    <w:rsid w:val="00EC7233"/>
    <w:rsid w:val="00EC7ACE"/>
    <w:rsid w:val="00ED1718"/>
    <w:rsid w:val="00ED3D55"/>
    <w:rsid w:val="00ED4586"/>
    <w:rsid w:val="00ED5CF5"/>
    <w:rsid w:val="00ED6314"/>
    <w:rsid w:val="00EE0246"/>
    <w:rsid w:val="00EE0B64"/>
    <w:rsid w:val="00EF1A19"/>
    <w:rsid w:val="00EF33B1"/>
    <w:rsid w:val="00F05251"/>
    <w:rsid w:val="00F06E27"/>
    <w:rsid w:val="00F110DE"/>
    <w:rsid w:val="00F11771"/>
    <w:rsid w:val="00F128D0"/>
    <w:rsid w:val="00F12917"/>
    <w:rsid w:val="00F15DE1"/>
    <w:rsid w:val="00F17545"/>
    <w:rsid w:val="00F20944"/>
    <w:rsid w:val="00F21DF3"/>
    <w:rsid w:val="00F2267A"/>
    <w:rsid w:val="00F26803"/>
    <w:rsid w:val="00F26E1F"/>
    <w:rsid w:val="00F2748F"/>
    <w:rsid w:val="00F276D3"/>
    <w:rsid w:val="00F3017A"/>
    <w:rsid w:val="00F30574"/>
    <w:rsid w:val="00F316CF"/>
    <w:rsid w:val="00F32234"/>
    <w:rsid w:val="00F327F3"/>
    <w:rsid w:val="00F35C4A"/>
    <w:rsid w:val="00F3734E"/>
    <w:rsid w:val="00F40B9D"/>
    <w:rsid w:val="00F41FE1"/>
    <w:rsid w:val="00F42048"/>
    <w:rsid w:val="00F4372C"/>
    <w:rsid w:val="00F438CB"/>
    <w:rsid w:val="00F44C03"/>
    <w:rsid w:val="00F47397"/>
    <w:rsid w:val="00F47C0F"/>
    <w:rsid w:val="00F50EC1"/>
    <w:rsid w:val="00F52206"/>
    <w:rsid w:val="00F5643F"/>
    <w:rsid w:val="00F61DBA"/>
    <w:rsid w:val="00F63E9C"/>
    <w:rsid w:val="00F64FD0"/>
    <w:rsid w:val="00F65B3A"/>
    <w:rsid w:val="00F70781"/>
    <w:rsid w:val="00F73E8F"/>
    <w:rsid w:val="00F76E44"/>
    <w:rsid w:val="00F770A0"/>
    <w:rsid w:val="00F8144B"/>
    <w:rsid w:val="00F81FBB"/>
    <w:rsid w:val="00F823CE"/>
    <w:rsid w:val="00F837FB"/>
    <w:rsid w:val="00F90884"/>
    <w:rsid w:val="00F93AB8"/>
    <w:rsid w:val="00F97A8B"/>
    <w:rsid w:val="00FA1D44"/>
    <w:rsid w:val="00FA22F4"/>
    <w:rsid w:val="00FA2ED3"/>
    <w:rsid w:val="00FA3DAB"/>
    <w:rsid w:val="00FA3F23"/>
    <w:rsid w:val="00FA6141"/>
    <w:rsid w:val="00FA71FE"/>
    <w:rsid w:val="00FA7D34"/>
    <w:rsid w:val="00FB02E5"/>
    <w:rsid w:val="00FB0DFE"/>
    <w:rsid w:val="00FB0E0C"/>
    <w:rsid w:val="00FB24EC"/>
    <w:rsid w:val="00FB3F17"/>
    <w:rsid w:val="00FB54C4"/>
    <w:rsid w:val="00FB7D22"/>
    <w:rsid w:val="00FC0681"/>
    <w:rsid w:val="00FC2F48"/>
    <w:rsid w:val="00FC34BF"/>
    <w:rsid w:val="00FC3C38"/>
    <w:rsid w:val="00FC6735"/>
    <w:rsid w:val="00FC6FDE"/>
    <w:rsid w:val="00FC7BFA"/>
    <w:rsid w:val="00FD03F1"/>
    <w:rsid w:val="00FD5A32"/>
    <w:rsid w:val="00FD6FEA"/>
    <w:rsid w:val="00FD7B05"/>
    <w:rsid w:val="00FE2721"/>
    <w:rsid w:val="00FE2984"/>
    <w:rsid w:val="00FE3B81"/>
    <w:rsid w:val="00FE58C8"/>
    <w:rsid w:val="00FE76BE"/>
    <w:rsid w:val="00FF0C75"/>
    <w:rsid w:val="00FF210B"/>
    <w:rsid w:val="00FF2461"/>
    <w:rsid w:val="00FF3632"/>
    <w:rsid w:val="00FF4D6E"/>
    <w:rsid w:val="031213A5"/>
    <w:rsid w:val="03DBEE82"/>
    <w:rsid w:val="04EDE2E8"/>
    <w:rsid w:val="079D683A"/>
    <w:rsid w:val="07D1876A"/>
    <w:rsid w:val="0890D96C"/>
    <w:rsid w:val="08A243B2"/>
    <w:rsid w:val="09661E63"/>
    <w:rsid w:val="09B9C466"/>
    <w:rsid w:val="0A4A5041"/>
    <w:rsid w:val="0BB92320"/>
    <w:rsid w:val="0C0A8E8E"/>
    <w:rsid w:val="0CE9B213"/>
    <w:rsid w:val="0D668B5F"/>
    <w:rsid w:val="0E100B36"/>
    <w:rsid w:val="0E81838A"/>
    <w:rsid w:val="0FA01E43"/>
    <w:rsid w:val="108C9443"/>
    <w:rsid w:val="10D05C42"/>
    <w:rsid w:val="123B9BAC"/>
    <w:rsid w:val="126D1E2A"/>
    <w:rsid w:val="130E665D"/>
    <w:rsid w:val="134A4459"/>
    <w:rsid w:val="13756DB4"/>
    <w:rsid w:val="13BF0A06"/>
    <w:rsid w:val="141695ED"/>
    <w:rsid w:val="15B7046D"/>
    <w:rsid w:val="15BF43BA"/>
    <w:rsid w:val="15EBD355"/>
    <w:rsid w:val="1667E835"/>
    <w:rsid w:val="17512B0C"/>
    <w:rsid w:val="18410428"/>
    <w:rsid w:val="18CAEA66"/>
    <w:rsid w:val="18EA81E7"/>
    <w:rsid w:val="190CC4BF"/>
    <w:rsid w:val="19B76983"/>
    <w:rsid w:val="19E9BD35"/>
    <w:rsid w:val="1A700520"/>
    <w:rsid w:val="1AAFCE61"/>
    <w:rsid w:val="1C52C14F"/>
    <w:rsid w:val="1CB0E53D"/>
    <w:rsid w:val="1CBA39E6"/>
    <w:rsid w:val="1DE22388"/>
    <w:rsid w:val="1E721146"/>
    <w:rsid w:val="2026AB07"/>
    <w:rsid w:val="20289981"/>
    <w:rsid w:val="217F06DB"/>
    <w:rsid w:val="22074DE8"/>
    <w:rsid w:val="22543DA4"/>
    <w:rsid w:val="2311E99C"/>
    <w:rsid w:val="23CC947C"/>
    <w:rsid w:val="240E46BD"/>
    <w:rsid w:val="25969F00"/>
    <w:rsid w:val="260FDAA7"/>
    <w:rsid w:val="26596862"/>
    <w:rsid w:val="279337FC"/>
    <w:rsid w:val="2963A308"/>
    <w:rsid w:val="2B15E0CF"/>
    <w:rsid w:val="2BCD91E0"/>
    <w:rsid w:val="2BECB6D4"/>
    <w:rsid w:val="2C048A56"/>
    <w:rsid w:val="2C8F7453"/>
    <w:rsid w:val="2E35CD92"/>
    <w:rsid w:val="2E7BFF87"/>
    <w:rsid w:val="2EA08F31"/>
    <w:rsid w:val="2ED5D0EC"/>
    <w:rsid w:val="30A955D2"/>
    <w:rsid w:val="30D1DDCC"/>
    <w:rsid w:val="3199AA20"/>
    <w:rsid w:val="33280D66"/>
    <w:rsid w:val="336334BC"/>
    <w:rsid w:val="343640C9"/>
    <w:rsid w:val="34BF8B9C"/>
    <w:rsid w:val="3628FDB3"/>
    <w:rsid w:val="366F6831"/>
    <w:rsid w:val="3859B6F8"/>
    <w:rsid w:val="38D6B48A"/>
    <w:rsid w:val="3A110203"/>
    <w:rsid w:val="3A56C9E0"/>
    <w:rsid w:val="3B253ECB"/>
    <w:rsid w:val="3B6E46A1"/>
    <w:rsid w:val="3F27D28B"/>
    <w:rsid w:val="3FB72131"/>
    <w:rsid w:val="3FFE873D"/>
    <w:rsid w:val="406B1739"/>
    <w:rsid w:val="40EC58DB"/>
    <w:rsid w:val="414EA314"/>
    <w:rsid w:val="41A103FC"/>
    <w:rsid w:val="41DBF251"/>
    <w:rsid w:val="41FC08CE"/>
    <w:rsid w:val="42C64995"/>
    <w:rsid w:val="43809C5C"/>
    <w:rsid w:val="4384FD12"/>
    <w:rsid w:val="43A2B7FB"/>
    <w:rsid w:val="44E1EF17"/>
    <w:rsid w:val="465C2226"/>
    <w:rsid w:val="49F61742"/>
    <w:rsid w:val="4A9DEB2E"/>
    <w:rsid w:val="4ABE2445"/>
    <w:rsid w:val="4BED2D36"/>
    <w:rsid w:val="4C39BB8F"/>
    <w:rsid w:val="4D513C29"/>
    <w:rsid w:val="4DFCA20F"/>
    <w:rsid w:val="4FC05C4F"/>
    <w:rsid w:val="539809E2"/>
    <w:rsid w:val="540E23A4"/>
    <w:rsid w:val="543E167E"/>
    <w:rsid w:val="5474A6B9"/>
    <w:rsid w:val="549C6A98"/>
    <w:rsid w:val="551A11DA"/>
    <w:rsid w:val="55D2AD77"/>
    <w:rsid w:val="573FF5A6"/>
    <w:rsid w:val="5851B29C"/>
    <w:rsid w:val="590A4E39"/>
    <w:rsid w:val="5CDF3DD1"/>
    <w:rsid w:val="5D0E7E7A"/>
    <w:rsid w:val="5D71CB5A"/>
    <w:rsid w:val="5DC496FF"/>
    <w:rsid w:val="5F798FBD"/>
    <w:rsid w:val="605CC1A7"/>
    <w:rsid w:val="610C15C5"/>
    <w:rsid w:val="62F4F87E"/>
    <w:rsid w:val="632DC857"/>
    <w:rsid w:val="640AFE23"/>
    <w:rsid w:val="65DF9269"/>
    <w:rsid w:val="66B34305"/>
    <w:rsid w:val="66DEA29D"/>
    <w:rsid w:val="67A63DD1"/>
    <w:rsid w:val="6855C98D"/>
    <w:rsid w:val="6863CBCD"/>
    <w:rsid w:val="6981045F"/>
    <w:rsid w:val="6A54FAB1"/>
    <w:rsid w:val="6C298F3D"/>
    <w:rsid w:val="6C9857E7"/>
    <w:rsid w:val="6F272292"/>
    <w:rsid w:val="700DD6A2"/>
    <w:rsid w:val="70C2F2F3"/>
    <w:rsid w:val="715E0B02"/>
    <w:rsid w:val="72CE7811"/>
    <w:rsid w:val="73414927"/>
    <w:rsid w:val="738FFFEA"/>
    <w:rsid w:val="742F3954"/>
    <w:rsid w:val="744EA97B"/>
    <w:rsid w:val="75C684F4"/>
    <w:rsid w:val="76D63995"/>
    <w:rsid w:val="7725828F"/>
    <w:rsid w:val="77A19D25"/>
    <w:rsid w:val="77C21A95"/>
    <w:rsid w:val="7AA1824E"/>
    <w:rsid w:val="7BDFCB55"/>
    <w:rsid w:val="7BED72B7"/>
    <w:rsid w:val="7F703C1E"/>
    <w:rsid w:val="7FC08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  <w14:docId w14:val="1904D461"/>
  <w15:chartTrackingRefBased/>
  <w15:docId w15:val="{ED9EAD0D-CC58-434D-AE36-04456F1D0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CF2C27"/>
    <w:pPr>
      <w:spacing w:after="0" w:line="276" w:lineRule="auto"/>
    </w:pPr>
    <w:rPr>
      <w:rFonts w:ascii="Arial" w:eastAsia="Arial" w:hAnsi="Arial" w:cs="Arial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1CCE"/>
    <w:pPr>
      <w:keepNext/>
      <w:keepLines/>
      <w:numPr>
        <w:numId w:val="2"/>
      </w:numPr>
      <w:ind w:left="426" w:hanging="426"/>
      <w:outlineLvl w:val="0"/>
    </w:pPr>
    <w:rPr>
      <w:rFonts w:ascii="Open Sans" w:hAnsi="Open Sans" w:cs="Open Sans"/>
      <w:b/>
      <w:sz w:val="20"/>
      <w:szCs w:val="20"/>
      <w:u w:val="single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34AD4"/>
    <w:pPr>
      <w:numPr>
        <w:ilvl w:val="1"/>
      </w:numPr>
      <w:ind w:left="8231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0A12"/>
    <w:pPr>
      <w:keepNext/>
      <w:keepLines/>
      <w:numPr>
        <w:ilvl w:val="2"/>
        <w:numId w:val="2"/>
      </w:numPr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0A12"/>
    <w:pPr>
      <w:keepNext/>
      <w:keepLines/>
      <w:numPr>
        <w:ilvl w:val="3"/>
        <w:numId w:val="2"/>
      </w:numPr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0A12"/>
    <w:pPr>
      <w:keepNext/>
      <w:keepLines/>
      <w:numPr>
        <w:ilvl w:val="4"/>
        <w:numId w:val="2"/>
      </w:numPr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0A12"/>
    <w:pPr>
      <w:keepNext/>
      <w:keepLines/>
      <w:numPr>
        <w:ilvl w:val="5"/>
        <w:numId w:val="2"/>
      </w:numPr>
      <w:spacing w:before="200" w:after="40"/>
      <w:outlineLvl w:val="5"/>
    </w:pPr>
    <w:rPr>
      <w:b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4AD4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4AD4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4AD4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1CCE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34AD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0A12"/>
    <w:rPr>
      <w:rFonts w:ascii="Arial" w:eastAsia="Arial" w:hAnsi="Arial" w:cs="Arial"/>
      <w:b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0A12"/>
    <w:rPr>
      <w:rFonts w:ascii="Arial" w:eastAsia="Arial" w:hAnsi="Arial" w:cs="Arial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0A12"/>
    <w:rPr>
      <w:rFonts w:ascii="Arial" w:eastAsia="Arial" w:hAnsi="Arial" w:cs="Arial"/>
      <w:b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0A12"/>
    <w:rPr>
      <w:rFonts w:ascii="Arial" w:eastAsia="Arial" w:hAnsi="Arial" w:cs="Arial"/>
      <w:b/>
      <w:sz w:val="20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4AD4"/>
    <w:rPr>
      <w:rFonts w:asciiTheme="majorHAnsi" w:eastAsiaTheme="majorEastAsia" w:hAnsiTheme="majorHAnsi" w:cstheme="majorBidi"/>
      <w:i/>
      <w:iCs/>
      <w:color w:val="1F3763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4A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4AD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ytu">
    <w:name w:val="Title"/>
    <w:basedOn w:val="Normalny"/>
    <w:next w:val="Normalny"/>
    <w:link w:val="TytuZnak"/>
    <w:qFormat/>
    <w:rsid w:val="00470A1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470A12"/>
    <w:rPr>
      <w:rFonts w:ascii="Arial" w:eastAsia="Arial" w:hAnsi="Arial" w:cs="Arial"/>
      <w:b/>
      <w:sz w:val="72"/>
      <w:szCs w:val="72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0A1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rsid w:val="00470A12"/>
    <w:rPr>
      <w:rFonts w:ascii="Georgia" w:eastAsia="Georgia" w:hAnsi="Georgia" w:cs="Georgia"/>
      <w:i/>
      <w:color w:val="666666"/>
      <w:sz w:val="48"/>
      <w:szCs w:val="48"/>
      <w:lang w:eastAsia="pl-PL"/>
    </w:rPr>
  </w:style>
  <w:style w:type="paragraph" w:styleId="Akapitzlist">
    <w:name w:val="List Paragraph"/>
    <w:aliases w:val="Preambuła,T_SZ_List Paragraph,Wypunktowanie,zwykły tekst,BulletC,normalny tekst,Obiekt,CW_Lista,L1,Numerowanie,Akapit z listą BS,Kolorowa lista — akcent 11,Colorful List Accent 1,List Paragraph0,2 heading,A_wyliczenie,K-P_odwolanie"/>
    <w:basedOn w:val="Normalny"/>
    <w:link w:val="AkapitzlistZnak"/>
    <w:uiPriority w:val="34"/>
    <w:qFormat/>
    <w:rsid w:val="00470A12"/>
    <w:pPr>
      <w:ind w:left="720"/>
      <w:contextualSpacing/>
    </w:pPr>
  </w:style>
  <w:style w:type="character" w:customStyle="1" w:styleId="AkapitzlistZnak">
    <w:name w:val="Akapit z listą Znak"/>
    <w:aliases w:val="Preambuła Znak,T_SZ_List Paragraph Znak,Wypunktowanie Znak,zwykły tekst Znak,BulletC Znak,normalny tekst Znak,Obiekt Znak,CW_Lista Znak,L1 Znak,Numerowanie Znak,Akapit z listą BS Znak,Kolorowa lista — akcent 11 Znak,2 heading Znak"/>
    <w:basedOn w:val="Domylnaczcionkaakapitu"/>
    <w:link w:val="Akapitzlist"/>
    <w:uiPriority w:val="34"/>
    <w:qFormat/>
    <w:locked/>
    <w:rsid w:val="00C420DC"/>
    <w:rPr>
      <w:rFonts w:ascii="Arial" w:eastAsia="Arial" w:hAnsi="Arial" w:cs="Arial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0A1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0A12"/>
    <w:rPr>
      <w:rFonts w:ascii="Segoe UI" w:eastAsia="Arial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470A12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0A1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0A12"/>
    <w:rPr>
      <w:rFonts w:ascii="Arial" w:eastAsia="Arial" w:hAnsi="Arial" w:cs="Arial"/>
      <w:lang w:eastAsia="pl-PL"/>
    </w:rPr>
  </w:style>
  <w:style w:type="character" w:styleId="Hipercze">
    <w:name w:val="Hyperlink"/>
    <w:basedOn w:val="Domylnaczcionkaakapitu"/>
    <w:uiPriority w:val="99"/>
    <w:unhideWhenUsed/>
    <w:rsid w:val="00470A12"/>
    <w:rPr>
      <w:color w:val="0563C1" w:themeColor="hyperlink"/>
      <w:u w:val="single"/>
    </w:rPr>
  </w:style>
  <w:style w:type="character" w:customStyle="1" w:styleId="WW8Num9z0">
    <w:name w:val="WW8Num9z0"/>
    <w:uiPriority w:val="99"/>
    <w:rsid w:val="00470A12"/>
    <w:rPr>
      <w:rFonts w:ascii="Symbol" w:hAnsi="Symbol"/>
    </w:rPr>
  </w:style>
  <w:style w:type="paragraph" w:customStyle="1" w:styleId="Kasia">
    <w:name w:val="Kasia"/>
    <w:basedOn w:val="Normalny"/>
    <w:link w:val="KasiaZnak"/>
    <w:rsid w:val="00470A12"/>
    <w:pPr>
      <w:tabs>
        <w:tab w:val="left" w:pos="284"/>
      </w:tabs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KasiaZnak">
    <w:name w:val="Kasia Znak"/>
    <w:basedOn w:val="Domylnaczcionkaakapitu"/>
    <w:link w:val="Kasia"/>
    <w:uiPriority w:val="99"/>
    <w:rsid w:val="00BB712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0A12"/>
    <w:rPr>
      <w:rFonts w:ascii="Arial" w:eastAsia="Arial" w:hAnsi="Arial" w:cs="Arial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0A12"/>
    <w:pPr>
      <w:spacing w:line="240" w:lineRule="auto"/>
    </w:pPr>
    <w:rPr>
      <w:sz w:val="20"/>
      <w:szCs w:val="20"/>
    </w:rPr>
  </w:style>
  <w:style w:type="paragraph" w:customStyle="1" w:styleId="msonormal0">
    <w:name w:val="msonormal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0">
    <w:name w:val="font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</w:rPr>
  </w:style>
  <w:style w:type="paragraph" w:customStyle="1" w:styleId="font5">
    <w:name w:val="font5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</w:rPr>
  </w:style>
  <w:style w:type="paragraph" w:customStyle="1" w:styleId="font6">
    <w:name w:val="font6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000000"/>
    </w:rPr>
  </w:style>
  <w:style w:type="paragraph" w:customStyle="1" w:styleId="font7">
    <w:name w:val="font7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000000"/>
    </w:rPr>
  </w:style>
  <w:style w:type="paragraph" w:customStyle="1" w:styleId="font8">
    <w:name w:val="font8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9">
    <w:name w:val="font9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333333"/>
    </w:rPr>
  </w:style>
  <w:style w:type="paragraph" w:customStyle="1" w:styleId="font10">
    <w:name w:val="font10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font11">
    <w:name w:val="font11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i/>
      <w:iCs/>
      <w:color w:val="333333"/>
    </w:rPr>
  </w:style>
  <w:style w:type="paragraph" w:customStyle="1" w:styleId="font12">
    <w:name w:val="font12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</w:rPr>
  </w:style>
  <w:style w:type="paragraph" w:customStyle="1" w:styleId="font13">
    <w:name w:val="font13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333333"/>
    </w:rPr>
  </w:style>
  <w:style w:type="paragraph" w:customStyle="1" w:styleId="font14">
    <w:name w:val="font14"/>
    <w:basedOn w:val="Normalny"/>
    <w:rsid w:val="00470A12"/>
    <w:pPr>
      <w:spacing w:before="100" w:beforeAutospacing="1" w:after="100" w:afterAutospacing="1" w:line="240" w:lineRule="auto"/>
    </w:pPr>
    <w:rPr>
      <w:rFonts w:ascii="Calibri" w:eastAsia="Times New Roman" w:hAnsi="Calibri" w:cs="Calibri"/>
      <w:i/>
      <w:iCs/>
      <w:color w:val="333333"/>
    </w:rPr>
  </w:style>
  <w:style w:type="paragraph" w:customStyle="1" w:styleId="xl63">
    <w:name w:val="xl6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4">
    <w:name w:val="xl64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5">
    <w:name w:val="xl6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6">
    <w:name w:val="xl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3">
    <w:name w:val="xl7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AD47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1">
    <w:name w:val="xl8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2">
    <w:name w:val="xl8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83">
    <w:name w:val="xl8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85">
    <w:name w:val="xl8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1">
    <w:name w:val="xl9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93">
    <w:name w:val="xl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98">
    <w:name w:val="xl9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99">
    <w:name w:val="xl9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04">
    <w:name w:val="xl10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ny"/>
    <w:rsid w:val="00470A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3">
    <w:name w:val="xl11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5">
    <w:name w:val="xl115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16">
    <w:name w:val="xl116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18">
    <w:name w:val="xl11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19">
    <w:name w:val="xl119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Normalny"/>
    <w:rsid w:val="00470A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1">
    <w:name w:val="xl12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333333"/>
      <w:sz w:val="24"/>
      <w:szCs w:val="24"/>
    </w:rPr>
  </w:style>
  <w:style w:type="paragraph" w:customStyle="1" w:styleId="xl123">
    <w:name w:val="xl12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4">
    <w:name w:val="xl12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6">
    <w:name w:val="xl12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333333"/>
      <w:sz w:val="24"/>
      <w:szCs w:val="24"/>
    </w:rPr>
  </w:style>
  <w:style w:type="paragraph" w:customStyle="1" w:styleId="xl131">
    <w:name w:val="xl13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35">
    <w:name w:val="xl13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3">
    <w:name w:val="xl143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4">
    <w:name w:val="xl144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</w:rPr>
  </w:style>
  <w:style w:type="paragraph" w:customStyle="1" w:styleId="xl146">
    <w:name w:val="xl146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9">
    <w:name w:val="xl149"/>
    <w:basedOn w:val="Normalny"/>
    <w:rsid w:val="00470A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333333"/>
      <w:sz w:val="24"/>
      <w:szCs w:val="24"/>
    </w:rPr>
  </w:style>
  <w:style w:type="paragraph" w:customStyle="1" w:styleId="xl151">
    <w:name w:val="xl15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3">
    <w:name w:val="xl15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6">
    <w:name w:val="xl15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b/>
      <w:bCs/>
      <w:color w:val="333333"/>
      <w:sz w:val="24"/>
      <w:szCs w:val="24"/>
    </w:rPr>
  </w:style>
  <w:style w:type="paragraph" w:customStyle="1" w:styleId="xl157">
    <w:name w:val="xl15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</w:rPr>
  </w:style>
  <w:style w:type="paragraph" w:customStyle="1" w:styleId="xl158">
    <w:name w:val="xl15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0">
    <w:name w:val="xl16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7E6E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Normalny"/>
    <w:rsid w:val="00470A1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8">
    <w:name w:val="xl168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9">
    <w:name w:val="xl169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2">
    <w:name w:val="xl172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3">
    <w:name w:val="xl173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4">
    <w:name w:val="xl174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5">
    <w:name w:val="xl175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6">
    <w:name w:val="xl176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77">
    <w:name w:val="xl177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8">
    <w:name w:val="xl178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79">
    <w:name w:val="xl179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80">
    <w:name w:val="xl18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1">
    <w:name w:val="xl18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2">
    <w:name w:val="xl18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3">
    <w:name w:val="xl183"/>
    <w:basedOn w:val="Normalny"/>
    <w:rsid w:val="00470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84">
    <w:name w:val="xl184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5">
    <w:name w:val="xl185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86">
    <w:name w:val="xl186"/>
    <w:basedOn w:val="Normalny"/>
    <w:rsid w:val="00470A12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187">
    <w:name w:val="xl187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Normalny"/>
    <w:rsid w:val="00470A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Normalny"/>
    <w:rsid w:val="00470A12"/>
    <w:pPr>
      <w:pBdr>
        <w:top w:val="single" w:sz="4" w:space="0" w:color="auto"/>
        <w:bottom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Normalny"/>
    <w:rsid w:val="00470A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6">
    <w:name w:val="xl196"/>
    <w:basedOn w:val="Normalny"/>
    <w:rsid w:val="00470A12"/>
    <w:pPr>
      <w:pBdr>
        <w:left w:val="single" w:sz="4" w:space="0" w:color="auto"/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customStyle="1" w:styleId="xl197">
    <w:name w:val="xl197"/>
    <w:basedOn w:val="Normalny"/>
    <w:rsid w:val="00470A12"/>
    <w:pPr>
      <w:pBdr>
        <w:bottom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8">
    <w:name w:val="xl198"/>
    <w:basedOn w:val="Normalny"/>
    <w:rsid w:val="00470A12"/>
    <w:pPr>
      <w:pBdr>
        <w:bottom w:val="single" w:sz="4" w:space="0" w:color="auto"/>
        <w:right w:val="single" w:sz="4" w:space="0" w:color="auto"/>
      </w:pBd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9C5700"/>
      <w:sz w:val="24"/>
      <w:szCs w:val="24"/>
    </w:rPr>
  </w:style>
  <w:style w:type="paragraph" w:customStyle="1" w:styleId="xl199">
    <w:name w:val="xl199"/>
    <w:basedOn w:val="Normalny"/>
    <w:rsid w:val="00470A12"/>
    <w:pPr>
      <w:pBdr>
        <w:top w:val="single" w:sz="4" w:space="0" w:color="000000"/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0">
    <w:name w:val="xl200"/>
    <w:basedOn w:val="Normalny"/>
    <w:rsid w:val="00470A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0A12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0A12"/>
    <w:rPr>
      <w:b/>
      <w:bCs/>
    </w:rPr>
  </w:style>
  <w:style w:type="character" w:customStyle="1" w:styleId="normaltextrun">
    <w:name w:val="normaltextrun"/>
    <w:basedOn w:val="Domylnaczcionkaakapitu"/>
    <w:rsid w:val="003A7D1C"/>
  </w:style>
  <w:style w:type="character" w:customStyle="1" w:styleId="eop">
    <w:name w:val="eop"/>
    <w:basedOn w:val="Domylnaczcionkaakapitu"/>
    <w:rsid w:val="003A7D1C"/>
  </w:style>
  <w:style w:type="paragraph" w:customStyle="1" w:styleId="paragraph">
    <w:name w:val="paragraph"/>
    <w:basedOn w:val="Normalny"/>
    <w:rsid w:val="003A7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cxw200163245">
    <w:name w:val="scxw200163245"/>
    <w:basedOn w:val="Domylnaczcionkaakapitu"/>
    <w:rsid w:val="00B85A59"/>
  </w:style>
  <w:style w:type="paragraph" w:styleId="Bezodstpw">
    <w:name w:val="No Spacing"/>
    <w:uiPriority w:val="1"/>
    <w:rsid w:val="00B85A59"/>
    <w:pPr>
      <w:spacing w:after="0" w:line="240" w:lineRule="auto"/>
    </w:pPr>
    <w:rPr>
      <w:rFonts w:ascii="Arial" w:eastAsia="Arial" w:hAnsi="Arial" w:cs="Arial"/>
      <w:lang w:eastAsia="pl-PL"/>
    </w:rPr>
  </w:style>
  <w:style w:type="character" w:customStyle="1" w:styleId="scxw173434042">
    <w:name w:val="scxw173434042"/>
    <w:basedOn w:val="Domylnaczcionkaakapitu"/>
    <w:rsid w:val="00CA16FC"/>
  </w:style>
  <w:style w:type="character" w:customStyle="1" w:styleId="scxw57886514">
    <w:name w:val="scxw57886514"/>
    <w:basedOn w:val="Domylnaczcionkaakapitu"/>
    <w:rsid w:val="00CA16FC"/>
  </w:style>
  <w:style w:type="table" w:styleId="Tabela-Siatka">
    <w:name w:val="Table Grid"/>
    <w:basedOn w:val="Standardowy"/>
    <w:uiPriority w:val="39"/>
    <w:rsid w:val="000E2683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0E2683"/>
    <w:pPr>
      <w:spacing w:after="200"/>
      <w:ind w:left="283" w:hanging="283"/>
    </w:pPr>
    <w:rPr>
      <w:rFonts w:ascii="Calibri" w:eastAsia="Calibri" w:hAnsi="Calibri" w:cs="Times New Roman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E2683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E2683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E2683"/>
    <w:rPr>
      <w:vertAlign w:val="superscript"/>
    </w:rPr>
  </w:style>
  <w:style w:type="paragraph" w:customStyle="1" w:styleId="Styl1">
    <w:name w:val="Styl1"/>
    <w:basedOn w:val="Normalny"/>
    <w:link w:val="Styl1Znak"/>
    <w:rsid w:val="00870E74"/>
    <w:pPr>
      <w:numPr>
        <w:ilvl w:val="1"/>
        <w:numId w:val="1"/>
      </w:numPr>
      <w:suppressAutoHyphens/>
      <w:spacing w:line="240" w:lineRule="auto"/>
      <w:jc w:val="both"/>
    </w:pPr>
    <w:rPr>
      <w:rFonts w:ascii="Times New Roman" w:hAnsi="Times New Roman" w:cs="Times New Roman"/>
      <w:b/>
      <w:bCs/>
      <w:szCs w:val="20"/>
      <w:u w:val="single"/>
      <w:lang w:eastAsia="ar-SA"/>
    </w:rPr>
  </w:style>
  <w:style w:type="character" w:customStyle="1" w:styleId="Styl1Znak">
    <w:name w:val="Styl1 Znak"/>
    <w:basedOn w:val="Domylnaczcionkaakapitu"/>
    <w:link w:val="Styl1"/>
    <w:rsid w:val="00870E74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2">
    <w:name w:val="Styl2"/>
    <w:basedOn w:val="Kasia"/>
    <w:link w:val="Styl2Znak"/>
    <w:qFormat/>
    <w:rsid w:val="00377D9B"/>
    <w:pPr>
      <w:tabs>
        <w:tab w:val="clear" w:pos="284"/>
      </w:tabs>
      <w:ind w:left="284"/>
    </w:pPr>
    <w:rPr>
      <w:rFonts w:ascii="Calibri" w:hAnsi="Calibri" w:cs="Trebuchet MS"/>
      <w:sz w:val="20"/>
      <w:szCs w:val="20"/>
    </w:rPr>
  </w:style>
  <w:style w:type="character" w:customStyle="1" w:styleId="Styl2Znak">
    <w:name w:val="Styl2 Znak"/>
    <w:basedOn w:val="Domylnaczcionkaakapitu"/>
    <w:link w:val="Styl2"/>
    <w:rsid w:val="00377D9B"/>
    <w:rPr>
      <w:rFonts w:ascii="Calibri" w:eastAsia="Times New Roman" w:hAnsi="Calibri" w:cs="Trebuchet MS"/>
      <w:sz w:val="20"/>
      <w:szCs w:val="20"/>
      <w:lang w:eastAsia="ar-SA"/>
    </w:rPr>
  </w:style>
  <w:style w:type="paragraph" w:customStyle="1" w:styleId="Styl4">
    <w:name w:val="Styl4"/>
    <w:basedOn w:val="Styl1"/>
    <w:link w:val="Styl4Znak"/>
    <w:rsid w:val="00077B73"/>
    <w:pPr>
      <w:numPr>
        <w:ilvl w:val="0"/>
      </w:numPr>
    </w:pPr>
  </w:style>
  <w:style w:type="character" w:customStyle="1" w:styleId="Styl4Znak">
    <w:name w:val="Styl4 Znak"/>
    <w:basedOn w:val="Domylnaczcionkaakapitu"/>
    <w:link w:val="Styl4"/>
    <w:rsid w:val="00077B73"/>
    <w:rPr>
      <w:rFonts w:ascii="Times New Roman" w:eastAsia="Arial" w:hAnsi="Times New Roman" w:cs="Times New Roman"/>
      <w:b/>
      <w:bCs/>
      <w:szCs w:val="20"/>
      <w:u w:val="single"/>
      <w:lang w:eastAsia="ar-SA"/>
    </w:rPr>
  </w:style>
  <w:style w:type="paragraph" w:customStyle="1" w:styleId="Styl3">
    <w:name w:val="Styl3"/>
    <w:basedOn w:val="Styl5"/>
    <w:link w:val="Styl3Znak"/>
    <w:rsid w:val="00077B73"/>
  </w:style>
  <w:style w:type="paragraph" w:customStyle="1" w:styleId="Styl5">
    <w:name w:val="Styl5"/>
    <w:basedOn w:val="Normalny"/>
    <w:link w:val="Styl5Znak"/>
    <w:qFormat/>
    <w:rsid w:val="00261074"/>
    <w:pPr>
      <w:widowControl w:val="0"/>
      <w:pBdr>
        <w:top w:val="nil"/>
        <w:left w:val="nil"/>
        <w:bottom w:val="nil"/>
        <w:right w:val="nil"/>
        <w:between w:val="nil"/>
      </w:pBdr>
      <w:spacing w:line="240" w:lineRule="auto"/>
      <w:jc w:val="both"/>
    </w:pPr>
    <w:rPr>
      <w:rFonts w:ascii="Open Sans" w:eastAsia="Times New Roman" w:hAnsi="Open Sans" w:cs="Open Sans"/>
      <w:color w:val="000000" w:themeColor="text1"/>
      <w:sz w:val="20"/>
    </w:rPr>
  </w:style>
  <w:style w:type="character" w:customStyle="1" w:styleId="Styl5Znak">
    <w:name w:val="Styl5 Znak"/>
    <w:basedOn w:val="Domylnaczcionkaakapitu"/>
    <w:link w:val="Styl5"/>
    <w:rsid w:val="00261074"/>
    <w:rPr>
      <w:rFonts w:ascii="Open Sans" w:eastAsia="Times New Roman" w:hAnsi="Open Sans" w:cs="Open Sans"/>
      <w:color w:val="000000" w:themeColor="text1"/>
      <w:sz w:val="20"/>
      <w:lang w:eastAsia="pl-PL"/>
    </w:rPr>
  </w:style>
  <w:style w:type="character" w:customStyle="1" w:styleId="Styl3Znak">
    <w:name w:val="Styl3 Znak"/>
    <w:basedOn w:val="Styl2Znak"/>
    <w:link w:val="Styl3"/>
    <w:rsid w:val="00077B73"/>
    <w:rPr>
      <w:rFonts w:ascii="Times New Roman" w:eastAsia="Times New Roman" w:hAnsi="Times New Roman" w:cs="Times New Roman"/>
      <w:color w:val="000000" w:themeColor="text1"/>
      <w:sz w:val="20"/>
      <w:szCs w:val="20"/>
      <w:lang w:eastAsia="pl-PL"/>
    </w:rPr>
  </w:style>
  <w:style w:type="paragraph" w:customStyle="1" w:styleId="Styl6">
    <w:name w:val="Styl6"/>
    <w:basedOn w:val="Styl5"/>
    <w:link w:val="Styl6Znak"/>
    <w:qFormat/>
    <w:rsid w:val="000F0C8C"/>
    <w:pPr>
      <w:ind w:left="426"/>
    </w:pPr>
    <w:rPr>
      <w:rFonts w:eastAsia="Arial"/>
    </w:rPr>
  </w:style>
  <w:style w:type="character" w:customStyle="1" w:styleId="Styl6Znak">
    <w:name w:val="Styl6 Znak"/>
    <w:basedOn w:val="Styl5Znak"/>
    <w:link w:val="Styl6"/>
    <w:rsid w:val="000F0C8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styleId="Pogrubienie">
    <w:name w:val="Strong"/>
    <w:basedOn w:val="Domylnaczcionkaakapitu"/>
    <w:uiPriority w:val="22"/>
    <w:qFormat/>
    <w:rsid w:val="0033164A"/>
    <w:rPr>
      <w:b/>
      <w:bCs/>
    </w:rPr>
  </w:style>
  <w:style w:type="paragraph" w:customStyle="1" w:styleId="Styl7">
    <w:name w:val="Styl7"/>
    <w:basedOn w:val="Styl6"/>
    <w:link w:val="Styl7Znak"/>
    <w:qFormat/>
    <w:rsid w:val="0060086C"/>
    <w:pPr>
      <w:numPr>
        <w:numId w:val="5"/>
      </w:numPr>
    </w:pPr>
  </w:style>
  <w:style w:type="character" w:customStyle="1" w:styleId="Styl7Znak">
    <w:name w:val="Styl7 Znak"/>
    <w:basedOn w:val="Styl6Znak"/>
    <w:link w:val="Styl7"/>
    <w:rsid w:val="0060086C"/>
    <w:rPr>
      <w:rFonts w:ascii="Open Sans" w:eastAsia="Arial" w:hAnsi="Open Sans" w:cs="Open Sans"/>
      <w:color w:val="000000" w:themeColor="text1"/>
      <w:sz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D32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D327B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D327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D327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3D327B"/>
    <w:pPr>
      <w:keepNext/>
      <w:suppressAutoHyphens/>
      <w:spacing w:before="240" w:after="120" w:line="240" w:lineRule="auto"/>
    </w:pPr>
    <w:rPr>
      <w:rFonts w:eastAsia="Microsoft YaHei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3D3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3D327B"/>
    <w:pPr>
      <w:suppressLineNumbers/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3D327B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komentarza1">
    <w:name w:val="Tekst komentarza1"/>
    <w:basedOn w:val="Normalny"/>
    <w:uiPriority w:val="99"/>
    <w:rsid w:val="003D327B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ramki">
    <w:name w:val="Zawartość ramki"/>
    <w:basedOn w:val="Tekstpodstawowy"/>
    <w:uiPriority w:val="99"/>
    <w:rsid w:val="003D327B"/>
  </w:style>
  <w:style w:type="paragraph" w:customStyle="1" w:styleId="Default">
    <w:name w:val="Default"/>
    <w:basedOn w:val="Normalny"/>
    <w:rsid w:val="003D327B"/>
    <w:pPr>
      <w:autoSpaceDE w:val="0"/>
      <w:autoSpaceDN w:val="0"/>
      <w:spacing w:line="240" w:lineRule="auto"/>
    </w:pPr>
    <w:rPr>
      <w:rFonts w:ascii="Calibri" w:eastAsiaTheme="minorHAnsi" w:hAnsi="Calibri" w:cs="Times New Roman"/>
      <w:color w:val="000000"/>
      <w:sz w:val="24"/>
      <w:szCs w:val="24"/>
    </w:rPr>
  </w:style>
  <w:style w:type="character" w:customStyle="1" w:styleId="WW8Num1z0">
    <w:name w:val="WW8Num1z0"/>
    <w:uiPriority w:val="99"/>
    <w:rsid w:val="003D327B"/>
    <w:rPr>
      <w:rFonts w:ascii="Symbol" w:hAnsi="Symbol" w:hint="default"/>
    </w:rPr>
  </w:style>
  <w:style w:type="character" w:customStyle="1" w:styleId="WW8Num2z0">
    <w:name w:val="WW8Num2z0"/>
    <w:uiPriority w:val="99"/>
    <w:rsid w:val="003D327B"/>
    <w:rPr>
      <w:rFonts w:ascii="Symbol" w:hAnsi="Symbol" w:hint="default"/>
    </w:rPr>
  </w:style>
  <w:style w:type="character" w:customStyle="1" w:styleId="WW8Num3z0">
    <w:name w:val="WW8Num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z0">
    <w:name w:val="WW8Num4z0"/>
    <w:uiPriority w:val="99"/>
    <w:rsid w:val="003D327B"/>
    <w:rPr>
      <w:rFonts w:ascii="Symbol" w:hAnsi="Symbol" w:hint="default"/>
    </w:rPr>
  </w:style>
  <w:style w:type="character" w:customStyle="1" w:styleId="WW8Num5z0">
    <w:name w:val="WW8Num5z0"/>
    <w:uiPriority w:val="99"/>
    <w:rsid w:val="003D327B"/>
    <w:rPr>
      <w:rFonts w:ascii="Wingdings" w:hAnsi="Wingdings" w:hint="default"/>
    </w:rPr>
  </w:style>
  <w:style w:type="character" w:customStyle="1" w:styleId="WW8Num6z0">
    <w:name w:val="WW8Num6z0"/>
    <w:uiPriority w:val="99"/>
    <w:rsid w:val="003D327B"/>
    <w:rPr>
      <w:rFonts w:ascii="Symbol" w:hAnsi="Symbol" w:hint="default"/>
    </w:rPr>
  </w:style>
  <w:style w:type="character" w:customStyle="1" w:styleId="WW8Num7z0">
    <w:name w:val="WW8Num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z0">
    <w:name w:val="WW8Num8z0"/>
    <w:uiPriority w:val="99"/>
    <w:rsid w:val="003D327B"/>
    <w:rPr>
      <w:rFonts w:ascii="Symbol" w:hAnsi="Symbol" w:hint="default"/>
    </w:rPr>
  </w:style>
  <w:style w:type="character" w:customStyle="1" w:styleId="WW8Num10z0">
    <w:name w:val="WW8Num10z0"/>
    <w:uiPriority w:val="99"/>
    <w:rsid w:val="003D327B"/>
    <w:rPr>
      <w:rFonts w:ascii="Symbol" w:hAnsi="Symbol" w:hint="default"/>
    </w:rPr>
  </w:style>
  <w:style w:type="character" w:customStyle="1" w:styleId="WW8Num11z0">
    <w:name w:val="WW8Num11z0"/>
    <w:uiPriority w:val="99"/>
    <w:rsid w:val="003D327B"/>
    <w:rPr>
      <w:rFonts w:ascii="Wingdings" w:hAnsi="Wingdings" w:hint="default"/>
    </w:rPr>
  </w:style>
  <w:style w:type="character" w:customStyle="1" w:styleId="WW8Num12z0">
    <w:name w:val="WW8Num12z0"/>
    <w:uiPriority w:val="99"/>
    <w:rsid w:val="003D327B"/>
    <w:rPr>
      <w:rFonts w:ascii="Symbol" w:hAnsi="Symbol" w:hint="default"/>
    </w:rPr>
  </w:style>
  <w:style w:type="character" w:customStyle="1" w:styleId="WW8Num13z0">
    <w:name w:val="WW8Num13z0"/>
    <w:uiPriority w:val="99"/>
    <w:rsid w:val="003D327B"/>
    <w:rPr>
      <w:rFonts w:ascii="Symbol" w:hAnsi="Symbol" w:hint="default"/>
    </w:rPr>
  </w:style>
  <w:style w:type="character" w:customStyle="1" w:styleId="WW8Num14z0">
    <w:name w:val="WW8Num14z0"/>
    <w:uiPriority w:val="99"/>
    <w:rsid w:val="003D327B"/>
    <w:rPr>
      <w:rFonts w:ascii="Symbol" w:hAnsi="Symbol" w:hint="default"/>
    </w:rPr>
  </w:style>
  <w:style w:type="character" w:customStyle="1" w:styleId="WW8Num15z0">
    <w:name w:val="WW8Num15z0"/>
    <w:uiPriority w:val="99"/>
    <w:rsid w:val="003D327B"/>
    <w:rPr>
      <w:rFonts w:ascii="Wingdings" w:hAnsi="Wingdings" w:hint="default"/>
    </w:rPr>
  </w:style>
  <w:style w:type="character" w:customStyle="1" w:styleId="WW8Num16z0">
    <w:name w:val="WW8Num16z0"/>
    <w:uiPriority w:val="99"/>
    <w:rsid w:val="003D327B"/>
    <w:rPr>
      <w:rFonts w:ascii="Symbol" w:hAnsi="Symbol" w:hint="default"/>
    </w:rPr>
  </w:style>
  <w:style w:type="character" w:customStyle="1" w:styleId="WW8Num17z0">
    <w:name w:val="WW8Num17z0"/>
    <w:uiPriority w:val="99"/>
    <w:rsid w:val="003D327B"/>
    <w:rPr>
      <w:rFonts w:ascii="Symbol" w:hAnsi="Symbol" w:hint="default"/>
    </w:rPr>
  </w:style>
  <w:style w:type="character" w:customStyle="1" w:styleId="WW8Num18z0">
    <w:name w:val="WW8Num18z0"/>
    <w:uiPriority w:val="99"/>
    <w:rsid w:val="003D327B"/>
    <w:rPr>
      <w:rFonts w:ascii="Trebuchet MS" w:hAnsi="Trebuchet MS" w:hint="default"/>
    </w:rPr>
  </w:style>
  <w:style w:type="character" w:customStyle="1" w:styleId="WW8Num19z0">
    <w:name w:val="WW8Num19z0"/>
    <w:uiPriority w:val="99"/>
    <w:rsid w:val="003D327B"/>
    <w:rPr>
      <w:rFonts w:ascii="Wingdings" w:hAnsi="Wingdings" w:hint="default"/>
    </w:rPr>
  </w:style>
  <w:style w:type="character" w:customStyle="1" w:styleId="WW8Num20z0">
    <w:name w:val="WW8Num20z0"/>
    <w:uiPriority w:val="99"/>
    <w:rsid w:val="003D327B"/>
    <w:rPr>
      <w:rFonts w:ascii="Wingdings" w:hAnsi="Wingdings" w:hint="default"/>
    </w:rPr>
  </w:style>
  <w:style w:type="character" w:customStyle="1" w:styleId="WW8Num21z0">
    <w:name w:val="WW8Num21z0"/>
    <w:uiPriority w:val="99"/>
    <w:rsid w:val="003D327B"/>
    <w:rPr>
      <w:rFonts w:ascii="Symbol" w:hAnsi="Symbol" w:hint="default"/>
    </w:rPr>
  </w:style>
  <w:style w:type="character" w:customStyle="1" w:styleId="WW8Num22z0">
    <w:name w:val="WW8Num22z0"/>
    <w:uiPriority w:val="99"/>
    <w:rsid w:val="003D327B"/>
    <w:rPr>
      <w:rFonts w:ascii="OpenSymbol" w:eastAsia="OpenSymbol" w:hint="eastAsia"/>
    </w:rPr>
  </w:style>
  <w:style w:type="character" w:customStyle="1" w:styleId="WW8Num23z0">
    <w:name w:val="WW8Num2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4z0">
    <w:name w:val="WW8Num24z0"/>
    <w:uiPriority w:val="99"/>
    <w:rsid w:val="003D327B"/>
    <w:rPr>
      <w:rFonts w:ascii="Symbol" w:hAnsi="Symbol" w:hint="default"/>
    </w:rPr>
  </w:style>
  <w:style w:type="character" w:customStyle="1" w:styleId="WW8Num26z0">
    <w:name w:val="WW8Num26z0"/>
    <w:uiPriority w:val="99"/>
    <w:rsid w:val="003D327B"/>
    <w:rPr>
      <w:rFonts w:ascii="Symbol" w:hAnsi="Symbol" w:hint="default"/>
    </w:rPr>
  </w:style>
  <w:style w:type="character" w:customStyle="1" w:styleId="WW8Num26z3">
    <w:name w:val="WW8Num26z3"/>
    <w:uiPriority w:val="99"/>
    <w:rsid w:val="003D327B"/>
    <w:rPr>
      <w:rFonts w:ascii="Symbol" w:hAnsi="Symbol" w:hint="default"/>
    </w:rPr>
  </w:style>
  <w:style w:type="character" w:customStyle="1" w:styleId="WW8Num26z4">
    <w:name w:val="WW8Num26z4"/>
    <w:uiPriority w:val="99"/>
    <w:rsid w:val="003D327B"/>
    <w:rPr>
      <w:rFonts w:ascii="Courier New" w:hAnsi="Courier New" w:cs="Courier New" w:hint="default"/>
    </w:rPr>
  </w:style>
  <w:style w:type="character" w:customStyle="1" w:styleId="WW8Num26z5">
    <w:name w:val="WW8Num26z5"/>
    <w:uiPriority w:val="99"/>
    <w:rsid w:val="003D327B"/>
    <w:rPr>
      <w:rFonts w:ascii="Wingdings" w:hAnsi="Wingdings" w:hint="default"/>
    </w:rPr>
  </w:style>
  <w:style w:type="character" w:customStyle="1" w:styleId="WW8Num27z0">
    <w:name w:val="WW8Num27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8z0">
    <w:name w:val="WW8Num2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9z0">
    <w:name w:val="WW8Num29z0"/>
    <w:uiPriority w:val="99"/>
    <w:rsid w:val="003D327B"/>
    <w:rPr>
      <w:rFonts w:ascii="Symbol" w:hAnsi="Symbol" w:hint="default"/>
      <w:color w:val="auto"/>
    </w:rPr>
  </w:style>
  <w:style w:type="character" w:customStyle="1" w:styleId="WW8Num30z0">
    <w:name w:val="WW8Num30z0"/>
    <w:uiPriority w:val="99"/>
    <w:rsid w:val="003D327B"/>
    <w:rPr>
      <w:rFonts w:ascii="OpenSymbol" w:eastAsia="OpenSymbol" w:hint="eastAsia"/>
    </w:rPr>
  </w:style>
  <w:style w:type="character" w:customStyle="1" w:styleId="WW8Num31z0">
    <w:name w:val="WW8Num31z0"/>
    <w:uiPriority w:val="99"/>
    <w:rsid w:val="003D327B"/>
    <w:rPr>
      <w:rFonts w:ascii="Wingdings" w:hAnsi="Wingdings" w:hint="default"/>
    </w:rPr>
  </w:style>
  <w:style w:type="character" w:customStyle="1" w:styleId="WW8Num32z0">
    <w:name w:val="WW8Num32z0"/>
    <w:uiPriority w:val="99"/>
    <w:rsid w:val="003D327B"/>
    <w:rPr>
      <w:rFonts w:ascii="Wingdings" w:hAnsi="Wingdings" w:hint="default"/>
    </w:rPr>
  </w:style>
  <w:style w:type="character" w:customStyle="1" w:styleId="WW8Num33z0">
    <w:name w:val="WW8Num33z0"/>
    <w:uiPriority w:val="99"/>
    <w:rsid w:val="003D327B"/>
    <w:rPr>
      <w:rFonts w:ascii="Wingdings" w:hAnsi="Wingdings" w:hint="default"/>
    </w:rPr>
  </w:style>
  <w:style w:type="character" w:customStyle="1" w:styleId="WW8Num34z0">
    <w:name w:val="WW8Num34z0"/>
    <w:uiPriority w:val="99"/>
    <w:rsid w:val="003D327B"/>
    <w:rPr>
      <w:rFonts w:ascii="Symbol" w:hAnsi="Symbol" w:hint="default"/>
    </w:rPr>
  </w:style>
  <w:style w:type="character" w:customStyle="1" w:styleId="WW8Num35z0">
    <w:name w:val="WW8Num35z0"/>
    <w:uiPriority w:val="99"/>
    <w:rsid w:val="003D327B"/>
    <w:rPr>
      <w:rFonts w:ascii="Symbol" w:hAnsi="Symbol" w:hint="default"/>
    </w:rPr>
  </w:style>
  <w:style w:type="character" w:customStyle="1" w:styleId="WW8Num36z0">
    <w:name w:val="WW8Num3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7z0">
    <w:name w:val="WW8Num37z0"/>
    <w:uiPriority w:val="99"/>
    <w:rsid w:val="003D327B"/>
    <w:rPr>
      <w:rFonts w:ascii="Symbol" w:hAnsi="Symbol" w:hint="default"/>
    </w:rPr>
  </w:style>
  <w:style w:type="character" w:customStyle="1" w:styleId="WW8Num37z2">
    <w:name w:val="WW8Num37z2"/>
    <w:uiPriority w:val="99"/>
    <w:rsid w:val="003D327B"/>
    <w:rPr>
      <w:rFonts w:ascii="Wingdings" w:hAnsi="Wingdings" w:hint="default"/>
    </w:rPr>
  </w:style>
  <w:style w:type="character" w:customStyle="1" w:styleId="WW8Num37z3">
    <w:name w:val="WW8Num37z3"/>
    <w:uiPriority w:val="99"/>
    <w:rsid w:val="003D327B"/>
    <w:rPr>
      <w:rFonts w:ascii="Symbol" w:hAnsi="Symbol" w:hint="default"/>
    </w:rPr>
  </w:style>
  <w:style w:type="character" w:customStyle="1" w:styleId="WW8Num37z4">
    <w:name w:val="WW8Num37z4"/>
    <w:uiPriority w:val="99"/>
    <w:rsid w:val="003D327B"/>
    <w:rPr>
      <w:rFonts w:ascii="Courier New" w:hAnsi="Courier New" w:cs="Courier New" w:hint="default"/>
    </w:rPr>
  </w:style>
  <w:style w:type="character" w:customStyle="1" w:styleId="WW8Num38z0">
    <w:name w:val="WW8Num38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9z0">
    <w:name w:val="WW8Num39z0"/>
    <w:uiPriority w:val="99"/>
    <w:rsid w:val="003D327B"/>
    <w:rPr>
      <w:rFonts w:ascii="Trebuchet MS" w:hAnsi="Trebuchet MS" w:hint="default"/>
      <w:b/>
      <w:bCs w:val="0"/>
      <w:strike w:val="0"/>
      <w:dstrike w:val="0"/>
      <w:sz w:val="20"/>
      <w:u w:val="none"/>
      <w:effect w:val="none"/>
    </w:rPr>
  </w:style>
  <w:style w:type="character" w:customStyle="1" w:styleId="WW8Num40z0">
    <w:name w:val="WW8Num40z0"/>
    <w:uiPriority w:val="99"/>
    <w:rsid w:val="003D327B"/>
    <w:rPr>
      <w:rFonts w:ascii="Symbol" w:hAnsi="Symbol" w:hint="default"/>
    </w:rPr>
  </w:style>
  <w:style w:type="character" w:customStyle="1" w:styleId="WW8Num41z0">
    <w:name w:val="WW8Num4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42z0">
    <w:name w:val="WW8Num42z0"/>
    <w:uiPriority w:val="99"/>
    <w:rsid w:val="003D327B"/>
    <w:rPr>
      <w:rFonts w:ascii="Wingdings" w:hAnsi="Wingdings" w:hint="default"/>
    </w:rPr>
  </w:style>
  <w:style w:type="character" w:customStyle="1" w:styleId="WW8Num43z0">
    <w:name w:val="WW8Num43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44z0">
    <w:name w:val="WW8Num44z0"/>
    <w:uiPriority w:val="99"/>
    <w:rsid w:val="003D327B"/>
    <w:rPr>
      <w:rFonts w:ascii="Symbol" w:hAnsi="Symbol" w:hint="default"/>
    </w:rPr>
  </w:style>
  <w:style w:type="character" w:customStyle="1" w:styleId="WW8Num45z0">
    <w:name w:val="WW8Num45z0"/>
    <w:uiPriority w:val="99"/>
    <w:rsid w:val="003D327B"/>
    <w:rPr>
      <w:rFonts w:ascii="Symbol" w:hAnsi="Symbol" w:hint="default"/>
    </w:rPr>
  </w:style>
  <w:style w:type="character" w:customStyle="1" w:styleId="WW8Num46z0">
    <w:name w:val="WW8Num46z0"/>
    <w:uiPriority w:val="99"/>
    <w:rsid w:val="003D327B"/>
    <w:rPr>
      <w:rFonts w:ascii="Symbol" w:hAnsi="Symbol" w:hint="default"/>
      <w:color w:val="auto"/>
    </w:rPr>
  </w:style>
  <w:style w:type="character" w:customStyle="1" w:styleId="WW8Num47z0">
    <w:name w:val="WW8Num47z0"/>
    <w:uiPriority w:val="99"/>
    <w:rsid w:val="003D327B"/>
    <w:rPr>
      <w:rFonts w:ascii="Symbol" w:hAnsi="Symbol" w:hint="default"/>
    </w:rPr>
  </w:style>
  <w:style w:type="character" w:customStyle="1" w:styleId="WW8Num48z0">
    <w:name w:val="WW8Num48z0"/>
    <w:uiPriority w:val="99"/>
    <w:rsid w:val="003D327B"/>
    <w:rPr>
      <w:rFonts w:ascii="Symbol" w:hAnsi="Symbol" w:hint="default"/>
    </w:rPr>
  </w:style>
  <w:style w:type="character" w:customStyle="1" w:styleId="WW8Num50z0">
    <w:name w:val="WW8Num50z0"/>
    <w:uiPriority w:val="99"/>
    <w:rsid w:val="003D327B"/>
    <w:rPr>
      <w:rFonts w:ascii="Symbol" w:hAnsi="Symbol" w:hint="default"/>
    </w:rPr>
  </w:style>
  <w:style w:type="character" w:customStyle="1" w:styleId="WW8Num51z0">
    <w:name w:val="WW8Num51z0"/>
    <w:uiPriority w:val="99"/>
    <w:rsid w:val="003D327B"/>
    <w:rPr>
      <w:rFonts w:ascii="Wingdings" w:hAnsi="Wingdings" w:hint="default"/>
    </w:rPr>
  </w:style>
  <w:style w:type="character" w:customStyle="1" w:styleId="WW8Num52z0">
    <w:name w:val="WW8Num52z0"/>
    <w:uiPriority w:val="99"/>
    <w:rsid w:val="003D327B"/>
    <w:rPr>
      <w:rFonts w:ascii="Symbol" w:hAnsi="Symbol" w:hint="default"/>
    </w:rPr>
  </w:style>
  <w:style w:type="character" w:customStyle="1" w:styleId="WW8Num52z2">
    <w:name w:val="WW8Num52z2"/>
    <w:uiPriority w:val="99"/>
    <w:rsid w:val="003D327B"/>
    <w:rPr>
      <w:rFonts w:ascii="Wingdings" w:hAnsi="Wingdings" w:hint="default"/>
    </w:rPr>
  </w:style>
  <w:style w:type="character" w:customStyle="1" w:styleId="WW8Num52z3">
    <w:name w:val="WW8Num52z3"/>
    <w:uiPriority w:val="99"/>
    <w:rsid w:val="003D327B"/>
    <w:rPr>
      <w:rFonts w:ascii="Symbol" w:hAnsi="Symbol" w:hint="default"/>
    </w:rPr>
  </w:style>
  <w:style w:type="character" w:customStyle="1" w:styleId="WW8Num52z4">
    <w:name w:val="WW8Num52z4"/>
    <w:uiPriority w:val="99"/>
    <w:rsid w:val="003D327B"/>
    <w:rPr>
      <w:rFonts w:ascii="Courier New" w:hAnsi="Courier New" w:cs="Courier New" w:hint="default"/>
    </w:rPr>
  </w:style>
  <w:style w:type="character" w:customStyle="1" w:styleId="WW8Num53z0">
    <w:name w:val="WW8Num53z0"/>
    <w:uiPriority w:val="99"/>
    <w:rsid w:val="003D327B"/>
    <w:rPr>
      <w:rFonts w:ascii="OpenSymbol" w:eastAsia="OpenSymbol" w:hint="eastAsia"/>
    </w:rPr>
  </w:style>
  <w:style w:type="character" w:customStyle="1" w:styleId="WW8Num54z0">
    <w:name w:val="WW8Num54z0"/>
    <w:uiPriority w:val="99"/>
    <w:rsid w:val="003D327B"/>
    <w:rPr>
      <w:rFonts w:ascii="Symbol" w:hAnsi="Symbol" w:hint="default"/>
    </w:rPr>
  </w:style>
  <w:style w:type="character" w:customStyle="1" w:styleId="WW8Num56z0">
    <w:name w:val="WW8Num5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7z0">
    <w:name w:val="WW8Num57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58z0">
    <w:name w:val="WW8Num58z0"/>
    <w:uiPriority w:val="99"/>
    <w:rsid w:val="003D327B"/>
    <w:rPr>
      <w:rFonts w:ascii="Symbol" w:hAnsi="Symbol" w:hint="default"/>
    </w:rPr>
  </w:style>
  <w:style w:type="character" w:customStyle="1" w:styleId="WW8Num59z0">
    <w:name w:val="WW8Num5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0z0">
    <w:name w:val="WW8Num60z0"/>
    <w:uiPriority w:val="99"/>
    <w:rsid w:val="003D327B"/>
    <w:rPr>
      <w:rFonts w:ascii="Symbol" w:hAnsi="Symbol" w:hint="default"/>
    </w:rPr>
  </w:style>
  <w:style w:type="character" w:customStyle="1" w:styleId="WW8Num61z0">
    <w:name w:val="WW8Num6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2z0">
    <w:name w:val="WW8Num62z0"/>
    <w:uiPriority w:val="99"/>
    <w:rsid w:val="003D327B"/>
    <w:rPr>
      <w:rFonts w:ascii="Wingdings" w:hAnsi="Wingdings" w:hint="default"/>
    </w:rPr>
  </w:style>
  <w:style w:type="character" w:customStyle="1" w:styleId="WW8Num63z0">
    <w:name w:val="WW8Num63z0"/>
    <w:uiPriority w:val="99"/>
    <w:rsid w:val="003D327B"/>
    <w:rPr>
      <w:rFonts w:ascii="Symbol" w:hAnsi="Symbol" w:hint="default"/>
      <w:color w:val="auto"/>
    </w:rPr>
  </w:style>
  <w:style w:type="character" w:customStyle="1" w:styleId="WW8Num64z0">
    <w:name w:val="WW8Num64z0"/>
    <w:uiPriority w:val="99"/>
    <w:rsid w:val="003D327B"/>
    <w:rPr>
      <w:rFonts w:ascii="Symbol" w:hAnsi="Symbol" w:hint="default"/>
    </w:rPr>
  </w:style>
  <w:style w:type="character" w:customStyle="1" w:styleId="WW8Num65z0">
    <w:name w:val="WW8Num6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66z0">
    <w:name w:val="WW8Num66z0"/>
    <w:uiPriority w:val="99"/>
    <w:rsid w:val="003D327B"/>
    <w:rPr>
      <w:rFonts w:ascii="Wingdings" w:hAnsi="Wingdings" w:hint="default"/>
    </w:rPr>
  </w:style>
  <w:style w:type="character" w:customStyle="1" w:styleId="WW8Num67z0">
    <w:name w:val="WW8Num67z0"/>
    <w:uiPriority w:val="99"/>
    <w:rsid w:val="003D327B"/>
    <w:rPr>
      <w:rFonts w:ascii="Symbol" w:hAnsi="Symbol" w:hint="default"/>
      <w:color w:val="auto"/>
    </w:rPr>
  </w:style>
  <w:style w:type="character" w:customStyle="1" w:styleId="WW8Num68z0">
    <w:name w:val="WW8Num68z0"/>
    <w:uiPriority w:val="99"/>
    <w:rsid w:val="003D327B"/>
    <w:rPr>
      <w:rFonts w:ascii="Symbol" w:hAnsi="Symbol" w:hint="default"/>
    </w:rPr>
  </w:style>
  <w:style w:type="character" w:customStyle="1" w:styleId="WW8Num69z0">
    <w:name w:val="WW8Num69z0"/>
    <w:uiPriority w:val="99"/>
    <w:rsid w:val="003D327B"/>
    <w:rPr>
      <w:rFonts w:ascii="Symbol" w:hAnsi="Symbol" w:hint="default"/>
    </w:rPr>
  </w:style>
  <w:style w:type="character" w:customStyle="1" w:styleId="WW8Num70z0">
    <w:name w:val="WW8Num70z0"/>
    <w:uiPriority w:val="99"/>
    <w:rsid w:val="003D327B"/>
    <w:rPr>
      <w:rFonts w:ascii="Wingdings" w:hAnsi="Wingdings" w:hint="default"/>
    </w:rPr>
  </w:style>
  <w:style w:type="character" w:customStyle="1" w:styleId="WW8Num71z0">
    <w:name w:val="WW8Num71z0"/>
    <w:uiPriority w:val="99"/>
    <w:rsid w:val="003D327B"/>
    <w:rPr>
      <w:rFonts w:ascii="Wingdings" w:hAnsi="Wingdings" w:hint="default"/>
    </w:rPr>
  </w:style>
  <w:style w:type="character" w:customStyle="1" w:styleId="WW8Num72z0">
    <w:name w:val="WW8Num72z0"/>
    <w:uiPriority w:val="99"/>
    <w:rsid w:val="003D327B"/>
    <w:rPr>
      <w:rFonts w:ascii="Symbol" w:hAnsi="Symbol" w:hint="default"/>
      <w:color w:val="auto"/>
    </w:rPr>
  </w:style>
  <w:style w:type="character" w:customStyle="1" w:styleId="WW8Num73z0">
    <w:name w:val="WW8Num73z0"/>
    <w:uiPriority w:val="99"/>
    <w:rsid w:val="003D327B"/>
    <w:rPr>
      <w:rFonts w:ascii="Wingdings" w:hAnsi="Wingdings" w:hint="default"/>
    </w:rPr>
  </w:style>
  <w:style w:type="character" w:customStyle="1" w:styleId="WW8Num74z0">
    <w:name w:val="WW8Num74z0"/>
    <w:uiPriority w:val="99"/>
    <w:rsid w:val="003D327B"/>
    <w:rPr>
      <w:rFonts w:ascii="Symbol" w:hAnsi="Symbol" w:hint="default"/>
    </w:rPr>
  </w:style>
  <w:style w:type="character" w:customStyle="1" w:styleId="WW8Num75z0">
    <w:name w:val="WW8Num75z0"/>
    <w:uiPriority w:val="99"/>
    <w:rsid w:val="003D327B"/>
    <w:rPr>
      <w:rFonts w:ascii="Symbol" w:hAnsi="Symbol" w:hint="default"/>
    </w:rPr>
  </w:style>
  <w:style w:type="character" w:customStyle="1" w:styleId="WW8Num76z0">
    <w:name w:val="WW8Num76z0"/>
    <w:uiPriority w:val="99"/>
    <w:rsid w:val="003D327B"/>
    <w:rPr>
      <w:rFonts w:ascii="Symbol" w:hAnsi="Symbol" w:hint="default"/>
    </w:rPr>
  </w:style>
  <w:style w:type="character" w:customStyle="1" w:styleId="WW8Num77z0">
    <w:name w:val="WW8Num77z0"/>
    <w:uiPriority w:val="99"/>
    <w:rsid w:val="003D327B"/>
    <w:rPr>
      <w:rFonts w:ascii="Symbol" w:hAnsi="Symbol" w:hint="default"/>
    </w:rPr>
  </w:style>
  <w:style w:type="character" w:customStyle="1" w:styleId="WW8Num78z0">
    <w:name w:val="WW8Num78z0"/>
    <w:uiPriority w:val="99"/>
    <w:rsid w:val="003D327B"/>
    <w:rPr>
      <w:rFonts w:ascii="Symbol" w:hAnsi="Symbol" w:hint="default"/>
      <w:color w:val="auto"/>
    </w:rPr>
  </w:style>
  <w:style w:type="character" w:customStyle="1" w:styleId="WW8Num79z0">
    <w:name w:val="WW8Num79z0"/>
    <w:uiPriority w:val="99"/>
    <w:rsid w:val="003D327B"/>
    <w:rPr>
      <w:rFonts w:ascii="Symbol" w:hAnsi="Symbol" w:hint="default"/>
    </w:rPr>
  </w:style>
  <w:style w:type="character" w:customStyle="1" w:styleId="WW8Num80z0">
    <w:name w:val="WW8Num80z0"/>
    <w:uiPriority w:val="99"/>
    <w:rsid w:val="003D327B"/>
    <w:rPr>
      <w:rFonts w:ascii="Trebuchet MS" w:hAnsi="Trebuchet MS" w:hint="default"/>
    </w:rPr>
  </w:style>
  <w:style w:type="character" w:customStyle="1" w:styleId="WW8Num81z0">
    <w:name w:val="WW8Num81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2z0">
    <w:name w:val="WW8Num8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3z0">
    <w:name w:val="WW8Num83z0"/>
    <w:uiPriority w:val="99"/>
    <w:rsid w:val="003D327B"/>
    <w:rPr>
      <w:rFonts w:ascii="Trebuchet MS" w:hAnsi="Trebuchet MS" w:hint="default"/>
    </w:rPr>
  </w:style>
  <w:style w:type="character" w:customStyle="1" w:styleId="WW8Num85z0">
    <w:name w:val="WW8Num85z0"/>
    <w:uiPriority w:val="99"/>
    <w:rsid w:val="003D327B"/>
    <w:rPr>
      <w:rFonts w:ascii="Symbol" w:hAnsi="Symbol" w:hint="default"/>
    </w:rPr>
  </w:style>
  <w:style w:type="character" w:customStyle="1" w:styleId="WW8Num87z0">
    <w:name w:val="WW8Num87z0"/>
    <w:uiPriority w:val="99"/>
    <w:rsid w:val="003D327B"/>
    <w:rPr>
      <w:rFonts w:ascii="Symbol" w:hAnsi="Symbol" w:hint="default"/>
      <w:color w:val="auto"/>
    </w:rPr>
  </w:style>
  <w:style w:type="character" w:customStyle="1" w:styleId="WW8Num88z0">
    <w:name w:val="WW8Num88z0"/>
    <w:uiPriority w:val="99"/>
    <w:rsid w:val="003D327B"/>
    <w:rPr>
      <w:rFonts w:ascii="Symbol" w:hAnsi="Symbol" w:hint="default"/>
    </w:rPr>
  </w:style>
  <w:style w:type="character" w:customStyle="1" w:styleId="WW8Num89z0">
    <w:name w:val="WW8Num89z0"/>
    <w:uiPriority w:val="99"/>
    <w:rsid w:val="003D327B"/>
    <w:rPr>
      <w:rFonts w:ascii="Symbol" w:hAnsi="Symbol" w:hint="default"/>
      <w:color w:val="auto"/>
    </w:rPr>
  </w:style>
  <w:style w:type="character" w:customStyle="1" w:styleId="WW8Num91z0">
    <w:name w:val="WW8Num91z0"/>
    <w:uiPriority w:val="99"/>
    <w:rsid w:val="003D327B"/>
    <w:rPr>
      <w:rFonts w:ascii="Symbol" w:hAnsi="Symbol" w:hint="default"/>
      <w:color w:val="auto"/>
    </w:rPr>
  </w:style>
  <w:style w:type="character" w:customStyle="1" w:styleId="WW8Num92z0">
    <w:name w:val="WW8Num92z0"/>
    <w:uiPriority w:val="99"/>
    <w:rsid w:val="003D327B"/>
    <w:rPr>
      <w:rFonts w:ascii="Symbol" w:hAnsi="Symbol" w:hint="default"/>
    </w:rPr>
  </w:style>
  <w:style w:type="character" w:customStyle="1" w:styleId="WW8Num93z0">
    <w:name w:val="WW8Num93z0"/>
    <w:uiPriority w:val="99"/>
    <w:rsid w:val="003D327B"/>
    <w:rPr>
      <w:rFonts w:ascii="Symbol" w:hAnsi="Symbol" w:hint="default"/>
    </w:rPr>
  </w:style>
  <w:style w:type="character" w:customStyle="1" w:styleId="WW8Num94z0">
    <w:name w:val="WW8Num94z0"/>
    <w:uiPriority w:val="99"/>
    <w:rsid w:val="003D327B"/>
    <w:rPr>
      <w:rFonts w:ascii="Symbol" w:hAnsi="Symbol" w:hint="default"/>
    </w:rPr>
  </w:style>
  <w:style w:type="character" w:customStyle="1" w:styleId="WW8Num95z0">
    <w:name w:val="WW8Num95z0"/>
    <w:uiPriority w:val="99"/>
    <w:rsid w:val="003D327B"/>
    <w:rPr>
      <w:rFonts w:ascii="Symbol" w:hAnsi="Symbol" w:hint="default"/>
    </w:rPr>
  </w:style>
  <w:style w:type="character" w:customStyle="1" w:styleId="WW8Num96z0">
    <w:name w:val="WW8Num96z0"/>
    <w:uiPriority w:val="99"/>
    <w:rsid w:val="003D327B"/>
    <w:rPr>
      <w:rFonts w:ascii="Wingdings" w:hAnsi="Wingdings" w:hint="default"/>
    </w:rPr>
  </w:style>
  <w:style w:type="character" w:customStyle="1" w:styleId="WW8Num97z0">
    <w:name w:val="WW8Num97z0"/>
    <w:uiPriority w:val="99"/>
    <w:rsid w:val="003D327B"/>
    <w:rPr>
      <w:rFonts w:ascii="Wingdings" w:hAnsi="Wingdings" w:hint="default"/>
    </w:rPr>
  </w:style>
  <w:style w:type="character" w:customStyle="1" w:styleId="WW8Num98z0">
    <w:name w:val="WW8Num98z0"/>
    <w:uiPriority w:val="99"/>
    <w:rsid w:val="003D327B"/>
    <w:rPr>
      <w:rFonts w:ascii="Symbol" w:hAnsi="Symbol" w:hint="default"/>
    </w:rPr>
  </w:style>
  <w:style w:type="character" w:customStyle="1" w:styleId="WW8Num99z0">
    <w:name w:val="WW8Num99z0"/>
    <w:uiPriority w:val="99"/>
    <w:rsid w:val="003D327B"/>
    <w:rPr>
      <w:rFonts w:ascii="Wingdings" w:hAnsi="Wingdings" w:hint="default"/>
    </w:rPr>
  </w:style>
  <w:style w:type="character" w:customStyle="1" w:styleId="WW8Num100z0">
    <w:name w:val="WW8Num100z0"/>
    <w:uiPriority w:val="99"/>
    <w:rsid w:val="003D327B"/>
    <w:rPr>
      <w:rFonts w:ascii="Symbol" w:hAnsi="Symbol" w:hint="default"/>
    </w:rPr>
  </w:style>
  <w:style w:type="character" w:customStyle="1" w:styleId="WW8Num101z0">
    <w:name w:val="WW8Num101z0"/>
    <w:uiPriority w:val="99"/>
    <w:rsid w:val="003D327B"/>
    <w:rPr>
      <w:rFonts w:ascii="Trebuchet MS" w:hAnsi="Trebuchet MS" w:hint="default"/>
    </w:rPr>
  </w:style>
  <w:style w:type="character" w:customStyle="1" w:styleId="WW8Num102z0">
    <w:name w:val="WW8Num102z0"/>
    <w:uiPriority w:val="99"/>
    <w:rsid w:val="003D327B"/>
    <w:rPr>
      <w:rFonts w:ascii="Wingdings" w:hAnsi="Wingdings" w:hint="default"/>
    </w:rPr>
  </w:style>
  <w:style w:type="character" w:customStyle="1" w:styleId="WW8Num103z0">
    <w:name w:val="WW8Num103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4z0">
    <w:name w:val="WW8Num104z0"/>
    <w:uiPriority w:val="99"/>
    <w:rsid w:val="003D327B"/>
    <w:rPr>
      <w:rFonts w:ascii="Trebuchet MS" w:hAnsi="Trebuchet MS" w:hint="default"/>
    </w:rPr>
  </w:style>
  <w:style w:type="character" w:customStyle="1" w:styleId="WW8Num104z1">
    <w:name w:val="WW8Num104z1"/>
    <w:uiPriority w:val="99"/>
    <w:rsid w:val="003D327B"/>
    <w:rPr>
      <w:rFonts w:ascii="Courier New" w:hAnsi="Courier New" w:cs="Courier New" w:hint="default"/>
    </w:rPr>
  </w:style>
  <w:style w:type="character" w:customStyle="1" w:styleId="WW8Num104z4">
    <w:name w:val="WW8Num104z4"/>
    <w:uiPriority w:val="99"/>
    <w:rsid w:val="003D327B"/>
    <w:rPr>
      <w:rFonts w:ascii="Courier New" w:hAnsi="Courier New" w:cs="Courier New" w:hint="default"/>
    </w:rPr>
  </w:style>
  <w:style w:type="character" w:customStyle="1" w:styleId="WW8Num105z0">
    <w:name w:val="WW8Num105z0"/>
    <w:uiPriority w:val="99"/>
    <w:rsid w:val="003D327B"/>
    <w:rPr>
      <w:rFonts w:ascii="Symbol" w:hAnsi="Symbol" w:hint="default"/>
    </w:rPr>
  </w:style>
  <w:style w:type="character" w:customStyle="1" w:styleId="WW8Num106z0">
    <w:name w:val="WW8Num106z0"/>
    <w:uiPriority w:val="99"/>
    <w:rsid w:val="003D327B"/>
    <w:rPr>
      <w:rFonts w:ascii="Trebuchet MS" w:hAnsi="Trebuchet MS" w:hint="default"/>
    </w:rPr>
  </w:style>
  <w:style w:type="character" w:customStyle="1" w:styleId="WW8Num107z0">
    <w:name w:val="WW8Num107z0"/>
    <w:uiPriority w:val="99"/>
    <w:rsid w:val="003D327B"/>
    <w:rPr>
      <w:rFonts w:ascii="Symbol" w:hAnsi="Symbol" w:hint="default"/>
    </w:rPr>
  </w:style>
  <w:style w:type="character" w:customStyle="1" w:styleId="WW8Num108z0">
    <w:name w:val="WW8Num108z0"/>
    <w:uiPriority w:val="99"/>
    <w:rsid w:val="003D327B"/>
    <w:rPr>
      <w:rFonts w:ascii="Symbol" w:hAnsi="Symbol" w:hint="default"/>
    </w:rPr>
  </w:style>
  <w:style w:type="character" w:customStyle="1" w:styleId="WW8Num109z0">
    <w:name w:val="WW8Num109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0">
    <w:name w:val="WW8Num110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0z1">
    <w:name w:val="WW8Num110z1"/>
    <w:uiPriority w:val="99"/>
    <w:rsid w:val="003D327B"/>
    <w:rPr>
      <w:rFonts w:ascii="OpenSymbol" w:eastAsia="OpenSymbol" w:hint="eastAsia"/>
    </w:rPr>
  </w:style>
  <w:style w:type="character" w:customStyle="1" w:styleId="WW8Num111z0">
    <w:name w:val="WW8Num111z0"/>
    <w:uiPriority w:val="99"/>
    <w:rsid w:val="003D327B"/>
    <w:rPr>
      <w:rFonts w:ascii="Symbol" w:hAnsi="Symbol" w:hint="default"/>
    </w:rPr>
  </w:style>
  <w:style w:type="character" w:customStyle="1" w:styleId="WW8Num111z1">
    <w:name w:val="WW8Num111z1"/>
    <w:uiPriority w:val="99"/>
    <w:rsid w:val="003D327B"/>
    <w:rPr>
      <w:rFonts w:ascii="Wingdings" w:hAnsi="Wingdings" w:hint="default"/>
    </w:rPr>
  </w:style>
  <w:style w:type="character" w:customStyle="1" w:styleId="WW8Num112z0">
    <w:name w:val="WW8Num112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12z1">
    <w:name w:val="WW8Num112z1"/>
    <w:uiPriority w:val="99"/>
    <w:rsid w:val="003D327B"/>
    <w:rPr>
      <w:rFonts w:ascii="Courier New" w:hAnsi="Courier New" w:cs="Courier New" w:hint="default"/>
    </w:rPr>
  </w:style>
  <w:style w:type="character" w:customStyle="1" w:styleId="WW8Num25z0">
    <w:name w:val="WW8Num25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27z3">
    <w:name w:val="WW8Num27z3"/>
    <w:uiPriority w:val="99"/>
    <w:rsid w:val="003D327B"/>
    <w:rPr>
      <w:rFonts w:ascii="Symbol" w:hAnsi="Symbol" w:hint="default"/>
    </w:rPr>
  </w:style>
  <w:style w:type="character" w:customStyle="1" w:styleId="WW8Num27z4">
    <w:name w:val="WW8Num27z4"/>
    <w:uiPriority w:val="99"/>
    <w:rsid w:val="003D327B"/>
    <w:rPr>
      <w:rFonts w:ascii="Courier New" w:hAnsi="Courier New" w:cs="Courier New" w:hint="default"/>
    </w:rPr>
  </w:style>
  <w:style w:type="character" w:customStyle="1" w:styleId="WW8Num27z5">
    <w:name w:val="WW8Num27z5"/>
    <w:uiPriority w:val="99"/>
    <w:rsid w:val="003D327B"/>
    <w:rPr>
      <w:rFonts w:ascii="Wingdings" w:hAnsi="Wingdings" w:hint="default"/>
    </w:rPr>
  </w:style>
  <w:style w:type="character" w:customStyle="1" w:styleId="WW8Num38z2">
    <w:name w:val="WW8Num38z2"/>
    <w:uiPriority w:val="99"/>
    <w:rsid w:val="003D327B"/>
    <w:rPr>
      <w:rFonts w:ascii="Wingdings" w:hAnsi="Wingdings" w:hint="default"/>
    </w:rPr>
  </w:style>
  <w:style w:type="character" w:customStyle="1" w:styleId="WW8Num38z3">
    <w:name w:val="WW8Num38z3"/>
    <w:uiPriority w:val="99"/>
    <w:rsid w:val="003D327B"/>
    <w:rPr>
      <w:rFonts w:ascii="Symbol" w:hAnsi="Symbol" w:hint="default"/>
    </w:rPr>
  </w:style>
  <w:style w:type="character" w:customStyle="1" w:styleId="WW8Num38z4">
    <w:name w:val="WW8Num38z4"/>
    <w:uiPriority w:val="99"/>
    <w:rsid w:val="003D327B"/>
    <w:rPr>
      <w:rFonts w:ascii="Courier New" w:hAnsi="Courier New" w:cs="Courier New" w:hint="default"/>
    </w:rPr>
  </w:style>
  <w:style w:type="character" w:customStyle="1" w:styleId="WW8Num49z0">
    <w:name w:val="WW8Num49z0"/>
    <w:uiPriority w:val="99"/>
    <w:rsid w:val="003D327B"/>
    <w:rPr>
      <w:rFonts w:ascii="Trebuchet MS" w:hAnsi="Trebuchet MS" w:hint="default"/>
    </w:rPr>
  </w:style>
  <w:style w:type="character" w:customStyle="1" w:styleId="WW8Num53z2">
    <w:name w:val="WW8Num53z2"/>
    <w:uiPriority w:val="99"/>
    <w:rsid w:val="003D327B"/>
    <w:rPr>
      <w:rFonts w:ascii="Wingdings" w:hAnsi="Wingdings" w:hint="default"/>
    </w:rPr>
  </w:style>
  <w:style w:type="character" w:customStyle="1" w:styleId="WW8Num53z3">
    <w:name w:val="WW8Num53z3"/>
    <w:uiPriority w:val="99"/>
    <w:rsid w:val="003D327B"/>
    <w:rPr>
      <w:rFonts w:ascii="Symbol" w:hAnsi="Symbol" w:hint="default"/>
    </w:rPr>
  </w:style>
  <w:style w:type="character" w:customStyle="1" w:styleId="WW8Num53z4">
    <w:name w:val="WW8Num53z4"/>
    <w:uiPriority w:val="99"/>
    <w:rsid w:val="003D327B"/>
    <w:rPr>
      <w:rFonts w:ascii="Courier New" w:hAnsi="Courier New" w:cs="Courier New" w:hint="default"/>
    </w:rPr>
  </w:style>
  <w:style w:type="character" w:customStyle="1" w:styleId="WW8Num55z0">
    <w:name w:val="WW8Num55z0"/>
    <w:uiPriority w:val="99"/>
    <w:rsid w:val="003D327B"/>
    <w:rPr>
      <w:rFonts w:ascii="Times New Roman" w:hAnsi="Times New Roman" w:cs="Times New Roman" w:hint="default"/>
      <w:color w:val="auto"/>
    </w:rPr>
  </w:style>
  <w:style w:type="character" w:customStyle="1" w:styleId="WW8Num84z0">
    <w:name w:val="WW8Num84z0"/>
    <w:uiPriority w:val="99"/>
    <w:rsid w:val="003D327B"/>
    <w:rPr>
      <w:rFonts w:ascii="Trebuchet MS" w:hAnsi="Trebuchet MS" w:hint="default"/>
    </w:rPr>
  </w:style>
  <w:style w:type="character" w:customStyle="1" w:styleId="WW8Num86z0">
    <w:name w:val="WW8Num86z0"/>
    <w:uiPriority w:val="99"/>
    <w:rsid w:val="003D327B"/>
    <w:rPr>
      <w:rFonts w:ascii="Times New Roman" w:hAnsi="Times New Roman" w:cs="Times New Roman" w:hint="default"/>
    </w:rPr>
  </w:style>
  <w:style w:type="character" w:customStyle="1" w:styleId="WW8Num90z0">
    <w:name w:val="WW8Num90z0"/>
    <w:uiPriority w:val="99"/>
    <w:rsid w:val="003D327B"/>
    <w:rPr>
      <w:rFonts w:ascii="Symbol" w:hAnsi="Symbol" w:hint="default"/>
    </w:rPr>
  </w:style>
  <w:style w:type="character" w:customStyle="1" w:styleId="WW8Num105z1">
    <w:name w:val="WW8Num105z1"/>
    <w:uiPriority w:val="99"/>
    <w:rsid w:val="003D327B"/>
    <w:rPr>
      <w:rFonts w:ascii="Courier New" w:hAnsi="Courier New" w:cs="Courier New" w:hint="default"/>
    </w:rPr>
  </w:style>
  <w:style w:type="character" w:customStyle="1" w:styleId="WW8Num105z4">
    <w:name w:val="WW8Num105z4"/>
    <w:uiPriority w:val="99"/>
    <w:rsid w:val="003D327B"/>
    <w:rPr>
      <w:rFonts w:ascii="Courier New" w:hAnsi="Courier New" w:cs="Courier New" w:hint="default"/>
    </w:rPr>
  </w:style>
  <w:style w:type="character" w:customStyle="1" w:styleId="WW8Num28z3">
    <w:name w:val="WW8Num28z3"/>
    <w:uiPriority w:val="99"/>
    <w:rsid w:val="003D327B"/>
    <w:rPr>
      <w:rFonts w:ascii="Symbol" w:hAnsi="Symbol" w:hint="default"/>
    </w:rPr>
  </w:style>
  <w:style w:type="character" w:customStyle="1" w:styleId="WW8Num28z4">
    <w:name w:val="WW8Num28z4"/>
    <w:uiPriority w:val="99"/>
    <w:rsid w:val="003D327B"/>
    <w:rPr>
      <w:rFonts w:ascii="Courier New" w:hAnsi="Courier New" w:cs="Courier New" w:hint="default"/>
    </w:rPr>
  </w:style>
  <w:style w:type="character" w:customStyle="1" w:styleId="WW8Num28z5">
    <w:name w:val="WW8Num28z5"/>
    <w:uiPriority w:val="99"/>
    <w:rsid w:val="003D327B"/>
    <w:rPr>
      <w:rFonts w:ascii="Wingdings" w:hAnsi="Wingdings" w:hint="default"/>
    </w:rPr>
  </w:style>
  <w:style w:type="character" w:customStyle="1" w:styleId="WW8Num39z2">
    <w:name w:val="WW8Num39z2"/>
    <w:uiPriority w:val="99"/>
    <w:rsid w:val="003D327B"/>
    <w:rPr>
      <w:rFonts w:ascii="Wingdings" w:hAnsi="Wingdings" w:hint="default"/>
    </w:rPr>
  </w:style>
  <w:style w:type="character" w:customStyle="1" w:styleId="WW8Num39z3">
    <w:name w:val="WW8Num39z3"/>
    <w:uiPriority w:val="99"/>
    <w:rsid w:val="003D327B"/>
    <w:rPr>
      <w:rFonts w:ascii="Symbol" w:hAnsi="Symbol" w:hint="default"/>
    </w:rPr>
  </w:style>
  <w:style w:type="character" w:customStyle="1" w:styleId="WW8Num39z4">
    <w:name w:val="WW8Num39z4"/>
    <w:uiPriority w:val="99"/>
    <w:rsid w:val="003D327B"/>
    <w:rPr>
      <w:rFonts w:ascii="Courier New" w:hAnsi="Courier New" w:cs="Courier New" w:hint="default"/>
    </w:rPr>
  </w:style>
  <w:style w:type="character" w:customStyle="1" w:styleId="WW8Num54z2">
    <w:name w:val="WW8Num54z2"/>
    <w:uiPriority w:val="99"/>
    <w:rsid w:val="003D327B"/>
    <w:rPr>
      <w:rFonts w:ascii="Wingdings" w:hAnsi="Wingdings" w:hint="default"/>
    </w:rPr>
  </w:style>
  <w:style w:type="character" w:customStyle="1" w:styleId="WW8Num54z3">
    <w:name w:val="WW8Num54z3"/>
    <w:uiPriority w:val="99"/>
    <w:rsid w:val="003D327B"/>
    <w:rPr>
      <w:rFonts w:ascii="Symbol" w:hAnsi="Symbol" w:hint="default"/>
    </w:rPr>
  </w:style>
  <w:style w:type="character" w:customStyle="1" w:styleId="WW8Num54z4">
    <w:name w:val="WW8Num54z4"/>
    <w:uiPriority w:val="99"/>
    <w:rsid w:val="003D327B"/>
    <w:rPr>
      <w:rFonts w:ascii="Courier New" w:hAnsi="Courier New" w:cs="Courier New" w:hint="default"/>
    </w:rPr>
  </w:style>
  <w:style w:type="character" w:customStyle="1" w:styleId="WW8Num108z1">
    <w:name w:val="WW8Num108z1"/>
    <w:uiPriority w:val="99"/>
    <w:rsid w:val="003D327B"/>
    <w:rPr>
      <w:rFonts w:ascii="Courier New" w:hAnsi="Courier New" w:cs="Courier New" w:hint="default"/>
    </w:rPr>
  </w:style>
  <w:style w:type="character" w:customStyle="1" w:styleId="WW8Num108z4">
    <w:name w:val="WW8Num108z4"/>
    <w:uiPriority w:val="99"/>
    <w:rsid w:val="003D327B"/>
    <w:rPr>
      <w:rFonts w:ascii="Courier New" w:hAnsi="Courier New" w:cs="Courier New" w:hint="default"/>
    </w:rPr>
  </w:style>
  <w:style w:type="character" w:customStyle="1" w:styleId="WW8Num113z0">
    <w:name w:val="WW8Num113z0"/>
    <w:uiPriority w:val="99"/>
    <w:rsid w:val="003D327B"/>
    <w:rPr>
      <w:rFonts w:ascii="Symbol" w:hAnsi="Symbol" w:hint="default"/>
    </w:rPr>
  </w:style>
  <w:style w:type="character" w:customStyle="1" w:styleId="WW8Num114z0">
    <w:name w:val="WW8Num114z0"/>
    <w:uiPriority w:val="99"/>
    <w:rsid w:val="003D327B"/>
    <w:rPr>
      <w:rFonts w:ascii="Symbol" w:hAnsi="Symbol" w:hint="default"/>
      <w:color w:val="auto"/>
    </w:rPr>
  </w:style>
  <w:style w:type="character" w:customStyle="1" w:styleId="WW8Num114z1">
    <w:name w:val="WW8Num114z1"/>
    <w:uiPriority w:val="99"/>
    <w:rsid w:val="003D327B"/>
    <w:rPr>
      <w:rFonts w:ascii="OpenSymbol" w:eastAsia="OpenSymbol" w:hint="eastAsia"/>
    </w:rPr>
  </w:style>
  <w:style w:type="character" w:customStyle="1" w:styleId="WW8Num1z1">
    <w:name w:val="WW8Num1z1"/>
    <w:uiPriority w:val="99"/>
    <w:rsid w:val="003D327B"/>
    <w:rPr>
      <w:rFonts w:ascii="Courier New" w:hAnsi="Courier New" w:cs="Courier New" w:hint="default"/>
    </w:rPr>
  </w:style>
  <w:style w:type="character" w:customStyle="1" w:styleId="WW8Num1z2">
    <w:name w:val="WW8Num1z2"/>
    <w:uiPriority w:val="99"/>
    <w:rsid w:val="003D327B"/>
    <w:rPr>
      <w:rFonts w:ascii="Wingdings" w:hAnsi="Wingdings" w:hint="default"/>
    </w:rPr>
  </w:style>
  <w:style w:type="character" w:customStyle="1" w:styleId="WW8Num2z1">
    <w:name w:val="WW8Num2z1"/>
    <w:uiPriority w:val="99"/>
    <w:rsid w:val="003D327B"/>
    <w:rPr>
      <w:rFonts w:ascii="Courier New" w:hAnsi="Courier New" w:cs="Courier New" w:hint="default"/>
    </w:rPr>
  </w:style>
  <w:style w:type="character" w:customStyle="1" w:styleId="WW8Num2z2">
    <w:name w:val="WW8Num2z2"/>
    <w:uiPriority w:val="99"/>
    <w:rsid w:val="003D327B"/>
    <w:rPr>
      <w:rFonts w:ascii="Wingdings" w:hAnsi="Wingdings" w:hint="default"/>
    </w:rPr>
  </w:style>
  <w:style w:type="character" w:customStyle="1" w:styleId="WW8Num3z1">
    <w:name w:val="WW8Num3z1"/>
    <w:uiPriority w:val="99"/>
    <w:rsid w:val="003D327B"/>
    <w:rPr>
      <w:rFonts w:ascii="Courier New" w:hAnsi="Courier New" w:cs="Courier New" w:hint="default"/>
    </w:rPr>
  </w:style>
  <w:style w:type="character" w:customStyle="1" w:styleId="WW8Num3z2">
    <w:name w:val="WW8Num3z2"/>
    <w:uiPriority w:val="99"/>
    <w:rsid w:val="003D327B"/>
    <w:rPr>
      <w:rFonts w:ascii="Wingdings" w:hAnsi="Wingdings" w:hint="default"/>
    </w:rPr>
  </w:style>
  <w:style w:type="character" w:customStyle="1" w:styleId="WW8Num3z3">
    <w:name w:val="WW8Num3z3"/>
    <w:uiPriority w:val="99"/>
    <w:rsid w:val="003D327B"/>
    <w:rPr>
      <w:rFonts w:ascii="Symbol" w:hAnsi="Symbol" w:hint="default"/>
    </w:rPr>
  </w:style>
  <w:style w:type="character" w:customStyle="1" w:styleId="WW8Num4z1">
    <w:name w:val="WW8Num4z1"/>
    <w:uiPriority w:val="99"/>
    <w:rsid w:val="003D327B"/>
    <w:rPr>
      <w:rFonts w:ascii="Courier New" w:hAnsi="Courier New" w:cs="Courier New" w:hint="default"/>
    </w:rPr>
  </w:style>
  <w:style w:type="character" w:customStyle="1" w:styleId="WW8Num4z2">
    <w:name w:val="WW8Num4z2"/>
    <w:uiPriority w:val="99"/>
    <w:rsid w:val="003D327B"/>
    <w:rPr>
      <w:rFonts w:ascii="Wingdings" w:hAnsi="Wingdings" w:hint="default"/>
    </w:rPr>
  </w:style>
  <w:style w:type="character" w:customStyle="1" w:styleId="WW8Num5z1">
    <w:name w:val="WW8Num5z1"/>
    <w:uiPriority w:val="99"/>
    <w:rsid w:val="003D327B"/>
    <w:rPr>
      <w:rFonts w:ascii="Courier New" w:hAnsi="Courier New" w:cs="Courier New" w:hint="default"/>
    </w:rPr>
  </w:style>
  <w:style w:type="character" w:customStyle="1" w:styleId="WW8Num5z3">
    <w:name w:val="WW8Num5z3"/>
    <w:uiPriority w:val="99"/>
    <w:rsid w:val="003D327B"/>
    <w:rPr>
      <w:rFonts w:ascii="Symbol" w:hAnsi="Symbol" w:hint="default"/>
    </w:rPr>
  </w:style>
  <w:style w:type="character" w:customStyle="1" w:styleId="WW8Num6z1">
    <w:name w:val="WW8Num6z1"/>
    <w:uiPriority w:val="99"/>
    <w:rsid w:val="003D327B"/>
    <w:rPr>
      <w:rFonts w:ascii="Trebuchet MS" w:hAnsi="Trebuchet MS" w:hint="default"/>
    </w:rPr>
  </w:style>
  <w:style w:type="character" w:customStyle="1" w:styleId="WW8Num6z2">
    <w:name w:val="WW8Num6z2"/>
    <w:uiPriority w:val="99"/>
    <w:rsid w:val="003D327B"/>
    <w:rPr>
      <w:rFonts w:ascii="Wingdings" w:hAnsi="Wingdings" w:hint="default"/>
    </w:rPr>
  </w:style>
  <w:style w:type="character" w:customStyle="1" w:styleId="WW8Num6z4">
    <w:name w:val="WW8Num6z4"/>
    <w:uiPriority w:val="99"/>
    <w:rsid w:val="003D327B"/>
    <w:rPr>
      <w:rFonts w:ascii="Courier New" w:hAnsi="Courier New" w:cs="Courier New" w:hint="default"/>
    </w:rPr>
  </w:style>
  <w:style w:type="character" w:customStyle="1" w:styleId="WW8Num7z1">
    <w:name w:val="WW8Num7z1"/>
    <w:uiPriority w:val="99"/>
    <w:rsid w:val="003D327B"/>
    <w:rPr>
      <w:rFonts w:ascii="Symbol" w:hAnsi="Symbol" w:hint="default"/>
      <w:color w:val="auto"/>
    </w:rPr>
  </w:style>
  <w:style w:type="character" w:customStyle="1" w:styleId="WW8Num7z2">
    <w:name w:val="WW8Num7z2"/>
    <w:uiPriority w:val="99"/>
    <w:rsid w:val="003D327B"/>
    <w:rPr>
      <w:rFonts w:ascii="Wingdings" w:hAnsi="Wingdings" w:hint="default"/>
    </w:rPr>
  </w:style>
  <w:style w:type="character" w:customStyle="1" w:styleId="WW8Num7z3">
    <w:name w:val="WW8Num7z3"/>
    <w:uiPriority w:val="99"/>
    <w:rsid w:val="003D327B"/>
    <w:rPr>
      <w:rFonts w:ascii="Symbol" w:hAnsi="Symbol" w:hint="default"/>
    </w:rPr>
  </w:style>
  <w:style w:type="character" w:customStyle="1" w:styleId="WW8Num7z4">
    <w:name w:val="WW8Num7z4"/>
    <w:uiPriority w:val="99"/>
    <w:rsid w:val="003D327B"/>
    <w:rPr>
      <w:rFonts w:ascii="Courier New" w:hAnsi="Courier New" w:cs="Courier New" w:hint="default"/>
    </w:rPr>
  </w:style>
  <w:style w:type="character" w:customStyle="1" w:styleId="WW8Num8z1">
    <w:name w:val="WW8Num8z1"/>
    <w:uiPriority w:val="99"/>
    <w:rsid w:val="003D327B"/>
    <w:rPr>
      <w:rFonts w:ascii="Courier New" w:hAnsi="Courier New" w:cs="Courier New" w:hint="default"/>
    </w:rPr>
  </w:style>
  <w:style w:type="character" w:customStyle="1" w:styleId="WW8Num8z2">
    <w:name w:val="WW8Num8z2"/>
    <w:uiPriority w:val="99"/>
    <w:rsid w:val="003D327B"/>
    <w:rPr>
      <w:rFonts w:ascii="Wingdings" w:hAnsi="Wingdings" w:hint="default"/>
    </w:rPr>
  </w:style>
  <w:style w:type="character" w:customStyle="1" w:styleId="WW8Num9z1">
    <w:name w:val="WW8Num9z1"/>
    <w:uiPriority w:val="99"/>
    <w:rsid w:val="003D327B"/>
    <w:rPr>
      <w:rFonts w:ascii="Courier New" w:hAnsi="Courier New" w:cs="Courier New" w:hint="default"/>
    </w:rPr>
  </w:style>
  <w:style w:type="character" w:customStyle="1" w:styleId="WW8Num9z2">
    <w:name w:val="WW8Num9z2"/>
    <w:uiPriority w:val="99"/>
    <w:rsid w:val="003D327B"/>
    <w:rPr>
      <w:rFonts w:ascii="Wingdings" w:hAnsi="Wingdings" w:hint="default"/>
    </w:rPr>
  </w:style>
  <w:style w:type="character" w:customStyle="1" w:styleId="WW8Num10z1">
    <w:name w:val="WW8Num10z1"/>
    <w:uiPriority w:val="99"/>
    <w:rsid w:val="003D327B"/>
    <w:rPr>
      <w:rFonts w:ascii="Courier New" w:hAnsi="Courier New" w:cs="Courier New" w:hint="default"/>
    </w:rPr>
  </w:style>
  <w:style w:type="character" w:customStyle="1" w:styleId="WW8Num10z2">
    <w:name w:val="WW8Num10z2"/>
    <w:uiPriority w:val="99"/>
    <w:rsid w:val="003D327B"/>
    <w:rPr>
      <w:rFonts w:ascii="Wingdings" w:hAnsi="Wingdings" w:hint="default"/>
    </w:rPr>
  </w:style>
  <w:style w:type="character" w:customStyle="1" w:styleId="WW8Num11z1">
    <w:name w:val="WW8Num11z1"/>
    <w:uiPriority w:val="99"/>
    <w:rsid w:val="003D327B"/>
    <w:rPr>
      <w:rFonts w:ascii="Courier New" w:hAnsi="Courier New" w:cs="Courier New" w:hint="default"/>
    </w:rPr>
  </w:style>
  <w:style w:type="character" w:customStyle="1" w:styleId="WW8Num11z3">
    <w:name w:val="WW8Num11z3"/>
    <w:uiPriority w:val="99"/>
    <w:rsid w:val="003D327B"/>
    <w:rPr>
      <w:rFonts w:ascii="Symbol" w:hAnsi="Symbol" w:hint="default"/>
    </w:rPr>
  </w:style>
  <w:style w:type="character" w:customStyle="1" w:styleId="WW8Num12z1">
    <w:name w:val="WW8Num12z1"/>
    <w:uiPriority w:val="99"/>
    <w:rsid w:val="003D327B"/>
    <w:rPr>
      <w:rFonts w:ascii="Courier New" w:hAnsi="Courier New" w:cs="Courier New" w:hint="default"/>
    </w:rPr>
  </w:style>
  <w:style w:type="character" w:customStyle="1" w:styleId="WW8Num12z2">
    <w:name w:val="WW8Num12z2"/>
    <w:uiPriority w:val="99"/>
    <w:rsid w:val="003D327B"/>
    <w:rPr>
      <w:rFonts w:ascii="Wingdings" w:hAnsi="Wingdings" w:hint="default"/>
    </w:rPr>
  </w:style>
  <w:style w:type="character" w:customStyle="1" w:styleId="WW8Num13z1">
    <w:name w:val="WW8Num13z1"/>
    <w:uiPriority w:val="99"/>
    <w:rsid w:val="003D327B"/>
    <w:rPr>
      <w:rFonts w:ascii="Courier New" w:hAnsi="Courier New" w:cs="Courier New" w:hint="default"/>
    </w:rPr>
  </w:style>
  <w:style w:type="character" w:customStyle="1" w:styleId="WW8Num13z2">
    <w:name w:val="WW8Num13z2"/>
    <w:uiPriority w:val="99"/>
    <w:rsid w:val="003D327B"/>
    <w:rPr>
      <w:rFonts w:ascii="Wingdings" w:hAnsi="Wingdings" w:hint="default"/>
    </w:rPr>
  </w:style>
  <w:style w:type="character" w:customStyle="1" w:styleId="WW8Num14z1">
    <w:name w:val="WW8Num14z1"/>
    <w:uiPriority w:val="99"/>
    <w:rsid w:val="003D327B"/>
    <w:rPr>
      <w:rFonts w:ascii="Courier New" w:hAnsi="Courier New" w:cs="Courier New" w:hint="default"/>
    </w:rPr>
  </w:style>
  <w:style w:type="character" w:customStyle="1" w:styleId="WW8Num14z2">
    <w:name w:val="WW8Num14z2"/>
    <w:uiPriority w:val="99"/>
    <w:rsid w:val="003D327B"/>
    <w:rPr>
      <w:rFonts w:ascii="Wingdings" w:hAnsi="Wingdings" w:hint="default"/>
    </w:rPr>
  </w:style>
  <w:style w:type="character" w:customStyle="1" w:styleId="WW8Num15z1">
    <w:name w:val="WW8Num15z1"/>
    <w:uiPriority w:val="99"/>
    <w:rsid w:val="003D327B"/>
    <w:rPr>
      <w:rFonts w:ascii="Courier New" w:hAnsi="Courier New" w:cs="Courier New" w:hint="default"/>
    </w:rPr>
  </w:style>
  <w:style w:type="character" w:customStyle="1" w:styleId="WW8Num15z3">
    <w:name w:val="WW8Num15z3"/>
    <w:uiPriority w:val="99"/>
    <w:rsid w:val="003D327B"/>
    <w:rPr>
      <w:rFonts w:ascii="Symbol" w:hAnsi="Symbol" w:hint="default"/>
    </w:rPr>
  </w:style>
  <w:style w:type="character" w:customStyle="1" w:styleId="WW8Num16z1">
    <w:name w:val="WW8Num16z1"/>
    <w:uiPriority w:val="99"/>
    <w:rsid w:val="003D327B"/>
    <w:rPr>
      <w:rFonts w:ascii="Courier New" w:hAnsi="Courier New" w:cs="Courier New" w:hint="default"/>
    </w:rPr>
  </w:style>
  <w:style w:type="character" w:customStyle="1" w:styleId="WW8Num16z2">
    <w:name w:val="WW8Num16z2"/>
    <w:uiPriority w:val="99"/>
    <w:rsid w:val="003D327B"/>
    <w:rPr>
      <w:rFonts w:ascii="Wingdings" w:hAnsi="Wingdings" w:hint="default"/>
    </w:rPr>
  </w:style>
  <w:style w:type="character" w:customStyle="1" w:styleId="WW8Num17z1">
    <w:name w:val="WW8Num17z1"/>
    <w:uiPriority w:val="99"/>
    <w:rsid w:val="003D327B"/>
    <w:rPr>
      <w:rFonts w:ascii="Courier New" w:hAnsi="Courier New" w:cs="Courier New" w:hint="default"/>
    </w:rPr>
  </w:style>
  <w:style w:type="character" w:customStyle="1" w:styleId="WW8Num17z2">
    <w:name w:val="WW8Num17z2"/>
    <w:uiPriority w:val="99"/>
    <w:rsid w:val="003D327B"/>
    <w:rPr>
      <w:rFonts w:ascii="Wingdings" w:hAnsi="Wingdings" w:hint="default"/>
    </w:rPr>
  </w:style>
  <w:style w:type="character" w:customStyle="1" w:styleId="WW8Num18z1">
    <w:name w:val="WW8Num18z1"/>
    <w:uiPriority w:val="99"/>
    <w:rsid w:val="003D327B"/>
    <w:rPr>
      <w:rFonts w:ascii="Courier New" w:hAnsi="Courier New" w:cs="Courier New" w:hint="default"/>
    </w:rPr>
  </w:style>
  <w:style w:type="character" w:customStyle="1" w:styleId="WW8Num18z2">
    <w:name w:val="WW8Num18z2"/>
    <w:uiPriority w:val="99"/>
    <w:rsid w:val="003D327B"/>
    <w:rPr>
      <w:rFonts w:ascii="Wingdings" w:hAnsi="Wingdings" w:hint="default"/>
    </w:rPr>
  </w:style>
  <w:style w:type="character" w:customStyle="1" w:styleId="WW8Num18z3">
    <w:name w:val="WW8Num18z3"/>
    <w:uiPriority w:val="99"/>
    <w:rsid w:val="003D327B"/>
    <w:rPr>
      <w:rFonts w:ascii="Symbol" w:hAnsi="Symbol" w:hint="default"/>
    </w:rPr>
  </w:style>
  <w:style w:type="character" w:customStyle="1" w:styleId="WW8Num19z1">
    <w:name w:val="WW8Num19z1"/>
    <w:uiPriority w:val="99"/>
    <w:rsid w:val="003D327B"/>
    <w:rPr>
      <w:rFonts w:ascii="Courier New" w:hAnsi="Courier New" w:cs="Courier New" w:hint="default"/>
    </w:rPr>
  </w:style>
  <w:style w:type="character" w:customStyle="1" w:styleId="WW8Num19z3">
    <w:name w:val="WW8Num19z3"/>
    <w:uiPriority w:val="99"/>
    <w:rsid w:val="003D327B"/>
    <w:rPr>
      <w:rFonts w:ascii="Symbol" w:hAnsi="Symbol" w:hint="default"/>
    </w:rPr>
  </w:style>
  <w:style w:type="character" w:customStyle="1" w:styleId="WW8Num20z1">
    <w:name w:val="WW8Num20z1"/>
    <w:uiPriority w:val="99"/>
    <w:rsid w:val="003D327B"/>
    <w:rPr>
      <w:rFonts w:ascii="Courier New" w:hAnsi="Courier New" w:cs="Courier New" w:hint="default"/>
    </w:rPr>
  </w:style>
  <w:style w:type="character" w:customStyle="1" w:styleId="WW8Num20z3">
    <w:name w:val="WW8Num20z3"/>
    <w:uiPriority w:val="99"/>
    <w:rsid w:val="003D327B"/>
    <w:rPr>
      <w:rFonts w:ascii="Symbol" w:hAnsi="Symbol" w:hint="default"/>
    </w:rPr>
  </w:style>
  <w:style w:type="character" w:customStyle="1" w:styleId="WW8Num21z1">
    <w:name w:val="WW8Num21z1"/>
    <w:uiPriority w:val="99"/>
    <w:rsid w:val="003D327B"/>
    <w:rPr>
      <w:rFonts w:ascii="Courier New" w:hAnsi="Courier New" w:cs="Courier New" w:hint="default"/>
    </w:rPr>
  </w:style>
  <w:style w:type="character" w:customStyle="1" w:styleId="WW8Num21z2">
    <w:name w:val="WW8Num21z2"/>
    <w:uiPriority w:val="99"/>
    <w:rsid w:val="003D327B"/>
    <w:rPr>
      <w:rFonts w:ascii="Wingdings" w:hAnsi="Wingdings" w:hint="default"/>
    </w:rPr>
  </w:style>
  <w:style w:type="character" w:customStyle="1" w:styleId="WW8Num23z2">
    <w:name w:val="WW8Num23z2"/>
    <w:uiPriority w:val="99"/>
    <w:rsid w:val="003D327B"/>
    <w:rPr>
      <w:rFonts w:ascii="Wingdings" w:hAnsi="Wingdings" w:hint="default"/>
    </w:rPr>
  </w:style>
  <w:style w:type="character" w:customStyle="1" w:styleId="WW8Num23z3">
    <w:name w:val="WW8Num23z3"/>
    <w:uiPriority w:val="99"/>
    <w:rsid w:val="003D327B"/>
    <w:rPr>
      <w:rFonts w:ascii="Symbol" w:hAnsi="Symbol" w:hint="default"/>
    </w:rPr>
  </w:style>
  <w:style w:type="character" w:customStyle="1" w:styleId="WW8Num23z4">
    <w:name w:val="WW8Num23z4"/>
    <w:uiPriority w:val="99"/>
    <w:rsid w:val="003D327B"/>
    <w:rPr>
      <w:rFonts w:ascii="Courier New" w:hAnsi="Courier New" w:cs="Courier New" w:hint="default"/>
    </w:rPr>
  </w:style>
  <w:style w:type="character" w:customStyle="1" w:styleId="WW8Num24z1">
    <w:name w:val="WW8Num24z1"/>
    <w:uiPriority w:val="99"/>
    <w:rsid w:val="003D327B"/>
    <w:rPr>
      <w:rFonts w:ascii="Courier New" w:hAnsi="Courier New" w:cs="Courier New" w:hint="default"/>
    </w:rPr>
  </w:style>
  <w:style w:type="character" w:customStyle="1" w:styleId="WW8Num24z2">
    <w:name w:val="WW8Num24z2"/>
    <w:uiPriority w:val="99"/>
    <w:rsid w:val="003D327B"/>
    <w:rPr>
      <w:rFonts w:ascii="Wingdings" w:hAnsi="Wingdings" w:hint="default"/>
    </w:rPr>
  </w:style>
  <w:style w:type="character" w:customStyle="1" w:styleId="WW8Num25z1">
    <w:name w:val="WW8Num25z1"/>
    <w:uiPriority w:val="99"/>
    <w:rsid w:val="003D327B"/>
    <w:rPr>
      <w:rFonts w:ascii="Courier New" w:hAnsi="Courier New" w:cs="Courier New" w:hint="default"/>
    </w:rPr>
  </w:style>
  <w:style w:type="character" w:customStyle="1" w:styleId="WW8Num25z2">
    <w:name w:val="WW8Num25z2"/>
    <w:uiPriority w:val="99"/>
    <w:rsid w:val="003D327B"/>
    <w:rPr>
      <w:rFonts w:ascii="Wingdings" w:hAnsi="Wingdings" w:hint="default"/>
    </w:rPr>
  </w:style>
  <w:style w:type="character" w:customStyle="1" w:styleId="WW8Num25z3">
    <w:name w:val="WW8Num25z3"/>
    <w:uiPriority w:val="99"/>
    <w:rsid w:val="003D327B"/>
    <w:rPr>
      <w:rFonts w:ascii="Symbol" w:hAnsi="Symbol" w:hint="default"/>
    </w:rPr>
  </w:style>
  <w:style w:type="character" w:customStyle="1" w:styleId="WW8Num26z1">
    <w:name w:val="WW8Num26z1"/>
    <w:uiPriority w:val="99"/>
    <w:rsid w:val="003D327B"/>
    <w:rPr>
      <w:rFonts w:ascii="Courier New" w:hAnsi="Courier New" w:cs="Courier New" w:hint="default"/>
    </w:rPr>
  </w:style>
  <w:style w:type="character" w:customStyle="1" w:styleId="WW8Num26z2">
    <w:name w:val="WW8Num26z2"/>
    <w:uiPriority w:val="99"/>
    <w:rsid w:val="003D327B"/>
    <w:rPr>
      <w:rFonts w:ascii="Wingdings" w:hAnsi="Wingdings" w:hint="default"/>
    </w:rPr>
  </w:style>
  <w:style w:type="character" w:customStyle="1" w:styleId="WW8Num29z1">
    <w:name w:val="WW8Num29z1"/>
    <w:uiPriority w:val="99"/>
    <w:rsid w:val="003D327B"/>
    <w:rPr>
      <w:rFonts w:ascii="Courier New" w:hAnsi="Courier New" w:cs="Courier New" w:hint="default"/>
    </w:rPr>
  </w:style>
  <w:style w:type="character" w:customStyle="1" w:styleId="WW8Num29z2">
    <w:name w:val="WW8Num29z2"/>
    <w:uiPriority w:val="99"/>
    <w:rsid w:val="003D327B"/>
    <w:rPr>
      <w:rFonts w:ascii="Wingdings" w:hAnsi="Wingdings" w:hint="default"/>
    </w:rPr>
  </w:style>
  <w:style w:type="character" w:customStyle="1" w:styleId="WW8Num29z3">
    <w:name w:val="WW8Num29z3"/>
    <w:uiPriority w:val="99"/>
    <w:rsid w:val="003D327B"/>
    <w:rPr>
      <w:rFonts w:ascii="Symbol" w:hAnsi="Symbol" w:hint="default"/>
    </w:rPr>
  </w:style>
  <w:style w:type="character" w:customStyle="1" w:styleId="WW8Num30z1">
    <w:name w:val="WW8Num30z1"/>
    <w:uiPriority w:val="99"/>
    <w:rsid w:val="003D327B"/>
    <w:rPr>
      <w:rFonts w:ascii="Courier New" w:hAnsi="Courier New" w:cs="Courier New" w:hint="default"/>
    </w:rPr>
  </w:style>
  <w:style w:type="character" w:customStyle="1" w:styleId="WW8Num30z2">
    <w:name w:val="WW8Num30z2"/>
    <w:uiPriority w:val="99"/>
    <w:rsid w:val="003D327B"/>
    <w:rPr>
      <w:rFonts w:ascii="Wingdings" w:hAnsi="Wingdings" w:hint="default"/>
    </w:rPr>
  </w:style>
  <w:style w:type="character" w:customStyle="1" w:styleId="WW8Num30z3">
    <w:name w:val="WW8Num30z3"/>
    <w:uiPriority w:val="99"/>
    <w:rsid w:val="003D327B"/>
    <w:rPr>
      <w:rFonts w:ascii="Symbol" w:hAnsi="Symbol" w:hint="default"/>
    </w:rPr>
  </w:style>
  <w:style w:type="character" w:customStyle="1" w:styleId="WW8Num31z1">
    <w:name w:val="WW8Num31z1"/>
    <w:uiPriority w:val="99"/>
    <w:rsid w:val="003D327B"/>
    <w:rPr>
      <w:rFonts w:ascii="Courier New" w:hAnsi="Courier New" w:cs="Courier New" w:hint="default"/>
    </w:rPr>
  </w:style>
  <w:style w:type="character" w:customStyle="1" w:styleId="WW8Num31z3">
    <w:name w:val="WW8Num31z3"/>
    <w:uiPriority w:val="99"/>
    <w:rsid w:val="003D327B"/>
    <w:rPr>
      <w:rFonts w:ascii="Symbol" w:hAnsi="Symbol" w:hint="default"/>
    </w:rPr>
  </w:style>
  <w:style w:type="character" w:customStyle="1" w:styleId="WW8Num32z1">
    <w:name w:val="WW8Num32z1"/>
    <w:uiPriority w:val="99"/>
    <w:rsid w:val="003D327B"/>
    <w:rPr>
      <w:rFonts w:ascii="Courier New" w:hAnsi="Courier New" w:cs="Courier New" w:hint="default"/>
    </w:rPr>
  </w:style>
  <w:style w:type="character" w:customStyle="1" w:styleId="WW8Num32z3">
    <w:name w:val="WW8Num32z3"/>
    <w:uiPriority w:val="99"/>
    <w:rsid w:val="003D327B"/>
    <w:rPr>
      <w:rFonts w:ascii="Symbol" w:hAnsi="Symbol" w:hint="default"/>
    </w:rPr>
  </w:style>
  <w:style w:type="character" w:customStyle="1" w:styleId="WW8Num33z1">
    <w:name w:val="WW8Num33z1"/>
    <w:uiPriority w:val="99"/>
    <w:rsid w:val="003D327B"/>
    <w:rPr>
      <w:rFonts w:ascii="Courier New" w:hAnsi="Courier New" w:cs="Courier New" w:hint="default"/>
    </w:rPr>
  </w:style>
  <w:style w:type="character" w:customStyle="1" w:styleId="WW8Num33z3">
    <w:name w:val="WW8Num33z3"/>
    <w:uiPriority w:val="99"/>
    <w:rsid w:val="003D327B"/>
    <w:rPr>
      <w:rFonts w:ascii="Symbol" w:hAnsi="Symbol" w:hint="default"/>
    </w:rPr>
  </w:style>
  <w:style w:type="character" w:customStyle="1" w:styleId="WW8Num34z1">
    <w:name w:val="WW8Num34z1"/>
    <w:uiPriority w:val="99"/>
    <w:rsid w:val="003D327B"/>
    <w:rPr>
      <w:rFonts w:ascii="Courier New" w:hAnsi="Courier New" w:cs="Courier New" w:hint="default"/>
    </w:rPr>
  </w:style>
  <w:style w:type="character" w:customStyle="1" w:styleId="WW8Num34z2">
    <w:name w:val="WW8Num34z2"/>
    <w:uiPriority w:val="99"/>
    <w:rsid w:val="003D327B"/>
    <w:rPr>
      <w:rFonts w:ascii="Wingdings" w:hAnsi="Wingdings" w:hint="default"/>
    </w:rPr>
  </w:style>
  <w:style w:type="character" w:customStyle="1" w:styleId="WW8Num35z1">
    <w:name w:val="WW8Num35z1"/>
    <w:uiPriority w:val="99"/>
    <w:rsid w:val="003D327B"/>
    <w:rPr>
      <w:rFonts w:ascii="Courier New" w:hAnsi="Courier New" w:cs="Courier New" w:hint="default"/>
    </w:rPr>
  </w:style>
  <w:style w:type="character" w:customStyle="1" w:styleId="WW8Num35z2">
    <w:name w:val="WW8Num35z2"/>
    <w:uiPriority w:val="99"/>
    <w:rsid w:val="003D327B"/>
    <w:rPr>
      <w:rFonts w:ascii="Wingdings" w:hAnsi="Wingdings" w:hint="default"/>
    </w:rPr>
  </w:style>
  <w:style w:type="character" w:customStyle="1" w:styleId="WW8Num36z1">
    <w:name w:val="WW8Num3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36z2">
    <w:name w:val="WW8Num36z2"/>
    <w:uiPriority w:val="99"/>
    <w:rsid w:val="003D327B"/>
    <w:rPr>
      <w:rFonts w:ascii="Wingdings" w:hAnsi="Wingdings" w:hint="default"/>
    </w:rPr>
  </w:style>
  <w:style w:type="character" w:customStyle="1" w:styleId="WW8Num36z3">
    <w:name w:val="WW8Num36z3"/>
    <w:uiPriority w:val="99"/>
    <w:rsid w:val="003D327B"/>
    <w:rPr>
      <w:rFonts w:ascii="Symbol" w:hAnsi="Symbol" w:hint="default"/>
    </w:rPr>
  </w:style>
  <w:style w:type="character" w:customStyle="1" w:styleId="WW8Num36z4">
    <w:name w:val="WW8Num36z4"/>
    <w:uiPriority w:val="99"/>
    <w:rsid w:val="003D327B"/>
    <w:rPr>
      <w:rFonts w:ascii="Courier New" w:hAnsi="Courier New" w:cs="Courier New" w:hint="default"/>
    </w:rPr>
  </w:style>
  <w:style w:type="character" w:customStyle="1" w:styleId="WW8Num37z1">
    <w:name w:val="WW8Num37z1"/>
    <w:uiPriority w:val="99"/>
    <w:rsid w:val="003D327B"/>
    <w:rPr>
      <w:rFonts w:ascii="Courier New" w:hAnsi="Courier New" w:cs="Courier New" w:hint="default"/>
    </w:rPr>
  </w:style>
  <w:style w:type="character" w:customStyle="1" w:styleId="WW8Num38z1">
    <w:name w:val="WW8Num38z1"/>
    <w:uiPriority w:val="99"/>
    <w:rsid w:val="003D327B"/>
    <w:rPr>
      <w:rFonts w:ascii="Courier New" w:hAnsi="Courier New" w:cs="Courier New" w:hint="default"/>
    </w:rPr>
  </w:style>
  <w:style w:type="character" w:customStyle="1" w:styleId="WW8Num40z1">
    <w:name w:val="WW8Num40z1"/>
    <w:uiPriority w:val="99"/>
    <w:rsid w:val="003D327B"/>
    <w:rPr>
      <w:rFonts w:ascii="Courier New" w:hAnsi="Courier New" w:cs="Courier New" w:hint="default"/>
    </w:rPr>
  </w:style>
  <w:style w:type="character" w:customStyle="1" w:styleId="WW8Num40z2">
    <w:name w:val="WW8Num40z2"/>
    <w:uiPriority w:val="99"/>
    <w:rsid w:val="003D327B"/>
    <w:rPr>
      <w:rFonts w:ascii="Wingdings" w:hAnsi="Wingdings" w:hint="default"/>
    </w:rPr>
  </w:style>
  <w:style w:type="character" w:customStyle="1" w:styleId="WW8Num41z2">
    <w:name w:val="WW8Num41z2"/>
    <w:uiPriority w:val="99"/>
    <w:rsid w:val="003D327B"/>
    <w:rPr>
      <w:rFonts w:ascii="Wingdings" w:hAnsi="Wingdings" w:hint="default"/>
    </w:rPr>
  </w:style>
  <w:style w:type="character" w:customStyle="1" w:styleId="WW8Num41z3">
    <w:name w:val="WW8Num41z3"/>
    <w:uiPriority w:val="99"/>
    <w:rsid w:val="003D327B"/>
    <w:rPr>
      <w:rFonts w:ascii="Symbol" w:hAnsi="Symbol" w:hint="default"/>
    </w:rPr>
  </w:style>
  <w:style w:type="character" w:customStyle="1" w:styleId="WW8Num41z4">
    <w:name w:val="WW8Num41z4"/>
    <w:uiPriority w:val="99"/>
    <w:rsid w:val="003D327B"/>
    <w:rPr>
      <w:rFonts w:ascii="Courier New" w:hAnsi="Courier New" w:cs="Courier New" w:hint="default"/>
    </w:rPr>
  </w:style>
  <w:style w:type="character" w:customStyle="1" w:styleId="WW8Num42z1">
    <w:name w:val="WW8Num42z1"/>
    <w:uiPriority w:val="99"/>
    <w:rsid w:val="003D327B"/>
    <w:rPr>
      <w:rFonts w:ascii="Courier New" w:hAnsi="Courier New" w:cs="Courier New" w:hint="default"/>
    </w:rPr>
  </w:style>
  <w:style w:type="character" w:customStyle="1" w:styleId="WW8Num42z3">
    <w:name w:val="WW8Num42z3"/>
    <w:uiPriority w:val="99"/>
    <w:rsid w:val="003D327B"/>
    <w:rPr>
      <w:rFonts w:ascii="Symbol" w:hAnsi="Symbol" w:hint="default"/>
    </w:rPr>
  </w:style>
  <w:style w:type="character" w:customStyle="1" w:styleId="WW8Num43z1">
    <w:name w:val="WW8Num43z1"/>
    <w:uiPriority w:val="99"/>
    <w:rsid w:val="003D327B"/>
    <w:rPr>
      <w:rFonts w:ascii="Courier New" w:hAnsi="Courier New" w:cs="Courier New" w:hint="default"/>
    </w:rPr>
  </w:style>
  <w:style w:type="character" w:customStyle="1" w:styleId="WW8Num43z2">
    <w:name w:val="WW8Num43z2"/>
    <w:uiPriority w:val="99"/>
    <w:rsid w:val="003D327B"/>
    <w:rPr>
      <w:rFonts w:ascii="Wingdings" w:hAnsi="Wingdings" w:hint="default"/>
    </w:rPr>
  </w:style>
  <w:style w:type="character" w:customStyle="1" w:styleId="WW8Num43z3">
    <w:name w:val="WW8Num43z3"/>
    <w:uiPriority w:val="99"/>
    <w:rsid w:val="003D327B"/>
    <w:rPr>
      <w:rFonts w:ascii="Symbol" w:hAnsi="Symbol" w:hint="default"/>
    </w:rPr>
  </w:style>
  <w:style w:type="character" w:customStyle="1" w:styleId="WW8Num44z1">
    <w:name w:val="WW8Num44z1"/>
    <w:uiPriority w:val="99"/>
    <w:rsid w:val="003D327B"/>
    <w:rPr>
      <w:rFonts w:ascii="Courier New" w:hAnsi="Courier New" w:cs="Courier New" w:hint="default"/>
    </w:rPr>
  </w:style>
  <w:style w:type="character" w:customStyle="1" w:styleId="WW8Num44z2">
    <w:name w:val="WW8Num44z2"/>
    <w:uiPriority w:val="99"/>
    <w:rsid w:val="003D327B"/>
    <w:rPr>
      <w:rFonts w:ascii="Wingdings" w:hAnsi="Wingdings" w:hint="default"/>
    </w:rPr>
  </w:style>
  <w:style w:type="character" w:customStyle="1" w:styleId="WW8Num45z1">
    <w:name w:val="WW8Num45z1"/>
    <w:uiPriority w:val="99"/>
    <w:rsid w:val="003D327B"/>
    <w:rPr>
      <w:rFonts w:ascii="Courier New" w:hAnsi="Courier New" w:cs="Courier New" w:hint="default"/>
    </w:rPr>
  </w:style>
  <w:style w:type="character" w:customStyle="1" w:styleId="WW8Num45z2">
    <w:name w:val="WW8Num45z2"/>
    <w:uiPriority w:val="99"/>
    <w:rsid w:val="003D327B"/>
    <w:rPr>
      <w:rFonts w:ascii="Wingdings" w:hAnsi="Wingdings" w:hint="default"/>
    </w:rPr>
  </w:style>
  <w:style w:type="character" w:customStyle="1" w:styleId="WW8Num46z1">
    <w:name w:val="WW8Num46z1"/>
    <w:uiPriority w:val="99"/>
    <w:rsid w:val="003D327B"/>
    <w:rPr>
      <w:rFonts w:ascii="Courier New" w:hAnsi="Courier New" w:cs="Courier New" w:hint="default"/>
    </w:rPr>
  </w:style>
  <w:style w:type="character" w:customStyle="1" w:styleId="WW8Num46z2">
    <w:name w:val="WW8Num46z2"/>
    <w:uiPriority w:val="99"/>
    <w:rsid w:val="003D327B"/>
    <w:rPr>
      <w:rFonts w:ascii="Wingdings" w:hAnsi="Wingdings" w:hint="default"/>
    </w:rPr>
  </w:style>
  <w:style w:type="character" w:customStyle="1" w:styleId="WW8Num46z3">
    <w:name w:val="WW8Num46z3"/>
    <w:uiPriority w:val="99"/>
    <w:rsid w:val="003D327B"/>
    <w:rPr>
      <w:rFonts w:ascii="Symbol" w:hAnsi="Symbol" w:hint="default"/>
    </w:rPr>
  </w:style>
  <w:style w:type="character" w:customStyle="1" w:styleId="WW8Num47z1">
    <w:name w:val="WW8Num47z1"/>
    <w:uiPriority w:val="99"/>
    <w:rsid w:val="003D327B"/>
    <w:rPr>
      <w:rFonts w:ascii="Courier New" w:hAnsi="Courier New" w:cs="Courier New" w:hint="default"/>
    </w:rPr>
  </w:style>
  <w:style w:type="character" w:customStyle="1" w:styleId="WW8Num47z2">
    <w:name w:val="WW8Num47z2"/>
    <w:uiPriority w:val="99"/>
    <w:rsid w:val="003D327B"/>
    <w:rPr>
      <w:rFonts w:ascii="Wingdings" w:hAnsi="Wingdings" w:hint="default"/>
    </w:rPr>
  </w:style>
  <w:style w:type="character" w:customStyle="1" w:styleId="WW8Num48z1">
    <w:name w:val="WW8Num48z1"/>
    <w:uiPriority w:val="99"/>
    <w:rsid w:val="003D327B"/>
    <w:rPr>
      <w:rFonts w:ascii="Courier New" w:hAnsi="Courier New" w:cs="Courier New" w:hint="default"/>
    </w:rPr>
  </w:style>
  <w:style w:type="character" w:customStyle="1" w:styleId="WW8Num48z2">
    <w:name w:val="WW8Num48z2"/>
    <w:uiPriority w:val="99"/>
    <w:rsid w:val="003D327B"/>
    <w:rPr>
      <w:rFonts w:ascii="Wingdings" w:hAnsi="Wingdings" w:hint="default"/>
    </w:rPr>
  </w:style>
  <w:style w:type="character" w:customStyle="1" w:styleId="WW8Num49z1">
    <w:name w:val="WW8Num49z1"/>
    <w:uiPriority w:val="99"/>
    <w:rsid w:val="003D327B"/>
    <w:rPr>
      <w:rFonts w:ascii="Courier New" w:hAnsi="Courier New" w:cs="Courier New" w:hint="default"/>
    </w:rPr>
  </w:style>
  <w:style w:type="character" w:customStyle="1" w:styleId="WW8Num49z2">
    <w:name w:val="WW8Num49z2"/>
    <w:uiPriority w:val="99"/>
    <w:rsid w:val="003D327B"/>
    <w:rPr>
      <w:rFonts w:ascii="Wingdings" w:hAnsi="Wingdings" w:hint="default"/>
    </w:rPr>
  </w:style>
  <w:style w:type="character" w:customStyle="1" w:styleId="WW8Num49z3">
    <w:name w:val="WW8Num49z3"/>
    <w:uiPriority w:val="99"/>
    <w:rsid w:val="003D327B"/>
    <w:rPr>
      <w:rFonts w:ascii="Symbol" w:hAnsi="Symbol" w:hint="default"/>
    </w:rPr>
  </w:style>
  <w:style w:type="character" w:customStyle="1" w:styleId="WW8Num50z1">
    <w:name w:val="WW8Num50z1"/>
    <w:uiPriority w:val="99"/>
    <w:rsid w:val="003D327B"/>
    <w:rPr>
      <w:rFonts w:ascii="Courier New" w:hAnsi="Courier New" w:cs="Courier New" w:hint="default"/>
    </w:rPr>
  </w:style>
  <w:style w:type="character" w:customStyle="1" w:styleId="WW8Num50z2">
    <w:name w:val="WW8Num50z2"/>
    <w:uiPriority w:val="99"/>
    <w:rsid w:val="003D327B"/>
    <w:rPr>
      <w:rFonts w:ascii="Wingdings" w:hAnsi="Wingdings" w:hint="default"/>
    </w:rPr>
  </w:style>
  <w:style w:type="character" w:customStyle="1" w:styleId="WW8Num51z1">
    <w:name w:val="WW8Num51z1"/>
    <w:uiPriority w:val="99"/>
    <w:rsid w:val="003D327B"/>
    <w:rPr>
      <w:rFonts w:ascii="Courier New" w:hAnsi="Courier New" w:cs="Courier New" w:hint="default"/>
    </w:rPr>
  </w:style>
  <w:style w:type="character" w:customStyle="1" w:styleId="WW8Num51z3">
    <w:name w:val="WW8Num51z3"/>
    <w:uiPriority w:val="99"/>
    <w:rsid w:val="003D327B"/>
    <w:rPr>
      <w:rFonts w:ascii="Symbol" w:hAnsi="Symbol" w:hint="default"/>
    </w:rPr>
  </w:style>
  <w:style w:type="character" w:customStyle="1" w:styleId="WW8Num52z1">
    <w:name w:val="WW8Num52z1"/>
    <w:uiPriority w:val="99"/>
    <w:rsid w:val="003D327B"/>
    <w:rPr>
      <w:rFonts w:ascii="Courier New" w:hAnsi="Courier New" w:cs="Courier New" w:hint="default"/>
    </w:rPr>
  </w:style>
  <w:style w:type="character" w:customStyle="1" w:styleId="WW8Num54z1">
    <w:name w:val="WW8Num54z1"/>
    <w:uiPriority w:val="99"/>
    <w:rsid w:val="003D327B"/>
    <w:rPr>
      <w:rFonts w:ascii="Courier New" w:hAnsi="Courier New" w:cs="Courier New" w:hint="default"/>
    </w:rPr>
  </w:style>
  <w:style w:type="character" w:customStyle="1" w:styleId="WW8Num55z1">
    <w:name w:val="WW8Num55z1"/>
    <w:uiPriority w:val="99"/>
    <w:rsid w:val="003D327B"/>
    <w:rPr>
      <w:rFonts w:ascii="Courier New" w:hAnsi="Courier New" w:cs="Courier New" w:hint="default"/>
    </w:rPr>
  </w:style>
  <w:style w:type="character" w:customStyle="1" w:styleId="WW8Num55z2">
    <w:name w:val="WW8Num55z2"/>
    <w:uiPriority w:val="99"/>
    <w:rsid w:val="003D327B"/>
    <w:rPr>
      <w:rFonts w:ascii="Wingdings" w:hAnsi="Wingdings" w:hint="default"/>
    </w:rPr>
  </w:style>
  <w:style w:type="character" w:customStyle="1" w:styleId="WW8Num55z3">
    <w:name w:val="WW8Num55z3"/>
    <w:uiPriority w:val="99"/>
    <w:rsid w:val="003D327B"/>
    <w:rPr>
      <w:rFonts w:ascii="Symbol" w:hAnsi="Symbol" w:hint="default"/>
    </w:rPr>
  </w:style>
  <w:style w:type="character" w:customStyle="1" w:styleId="WW8Num56z1">
    <w:name w:val="WW8Num56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56z2">
    <w:name w:val="WW8Num56z2"/>
    <w:uiPriority w:val="99"/>
    <w:rsid w:val="003D327B"/>
    <w:rPr>
      <w:rFonts w:ascii="Wingdings" w:hAnsi="Wingdings" w:hint="default"/>
    </w:rPr>
  </w:style>
  <w:style w:type="character" w:customStyle="1" w:styleId="WW8Num56z3">
    <w:name w:val="WW8Num56z3"/>
    <w:uiPriority w:val="99"/>
    <w:rsid w:val="003D327B"/>
    <w:rPr>
      <w:rFonts w:ascii="Symbol" w:hAnsi="Symbol" w:hint="default"/>
    </w:rPr>
  </w:style>
  <w:style w:type="character" w:customStyle="1" w:styleId="WW8Num56z4">
    <w:name w:val="WW8Num56z4"/>
    <w:uiPriority w:val="99"/>
    <w:rsid w:val="003D327B"/>
    <w:rPr>
      <w:rFonts w:ascii="Courier New" w:hAnsi="Courier New" w:cs="Courier New" w:hint="default"/>
    </w:rPr>
  </w:style>
  <w:style w:type="character" w:customStyle="1" w:styleId="WW8Num57z1">
    <w:name w:val="WW8Num57z1"/>
    <w:uiPriority w:val="99"/>
    <w:rsid w:val="003D327B"/>
    <w:rPr>
      <w:rFonts w:ascii="Courier New" w:hAnsi="Courier New" w:cs="Courier New" w:hint="default"/>
    </w:rPr>
  </w:style>
  <w:style w:type="character" w:customStyle="1" w:styleId="WW8Num57z2">
    <w:name w:val="WW8Num57z2"/>
    <w:uiPriority w:val="99"/>
    <w:rsid w:val="003D327B"/>
    <w:rPr>
      <w:rFonts w:ascii="Wingdings" w:hAnsi="Wingdings" w:hint="default"/>
    </w:rPr>
  </w:style>
  <w:style w:type="character" w:customStyle="1" w:styleId="WW8Num57z3">
    <w:name w:val="WW8Num57z3"/>
    <w:uiPriority w:val="99"/>
    <w:rsid w:val="003D327B"/>
    <w:rPr>
      <w:rFonts w:ascii="Symbol" w:hAnsi="Symbol" w:hint="default"/>
    </w:rPr>
  </w:style>
  <w:style w:type="character" w:customStyle="1" w:styleId="WW8Num58z1">
    <w:name w:val="WW8Num58z1"/>
    <w:uiPriority w:val="99"/>
    <w:rsid w:val="003D327B"/>
    <w:rPr>
      <w:rFonts w:ascii="Courier New" w:hAnsi="Courier New" w:cs="Courier New" w:hint="default"/>
    </w:rPr>
  </w:style>
  <w:style w:type="character" w:customStyle="1" w:styleId="WW8Num58z2">
    <w:name w:val="WW8Num58z2"/>
    <w:uiPriority w:val="99"/>
    <w:rsid w:val="003D327B"/>
    <w:rPr>
      <w:rFonts w:ascii="Wingdings" w:hAnsi="Wingdings" w:hint="default"/>
    </w:rPr>
  </w:style>
  <w:style w:type="character" w:customStyle="1" w:styleId="WW8Num60z1">
    <w:name w:val="WW8Num60z1"/>
    <w:uiPriority w:val="99"/>
    <w:rsid w:val="003D327B"/>
    <w:rPr>
      <w:rFonts w:ascii="Courier New" w:hAnsi="Courier New" w:cs="Courier New" w:hint="default"/>
    </w:rPr>
  </w:style>
  <w:style w:type="character" w:customStyle="1" w:styleId="WW8Num60z2">
    <w:name w:val="WW8Num60z2"/>
    <w:uiPriority w:val="99"/>
    <w:rsid w:val="003D327B"/>
    <w:rPr>
      <w:rFonts w:ascii="Wingdings" w:hAnsi="Wingdings" w:hint="default"/>
    </w:rPr>
  </w:style>
  <w:style w:type="character" w:customStyle="1" w:styleId="WW8Num61z1">
    <w:name w:val="WW8Num61z1"/>
    <w:uiPriority w:val="99"/>
    <w:rsid w:val="003D327B"/>
    <w:rPr>
      <w:rFonts w:ascii="Courier New" w:hAnsi="Courier New" w:cs="Courier New" w:hint="default"/>
    </w:rPr>
  </w:style>
  <w:style w:type="character" w:customStyle="1" w:styleId="WW8Num61z2">
    <w:name w:val="WW8Num61z2"/>
    <w:uiPriority w:val="99"/>
    <w:rsid w:val="003D327B"/>
    <w:rPr>
      <w:rFonts w:ascii="Wingdings" w:hAnsi="Wingdings" w:hint="default"/>
    </w:rPr>
  </w:style>
  <w:style w:type="character" w:customStyle="1" w:styleId="WW8Num61z3">
    <w:name w:val="WW8Num61z3"/>
    <w:uiPriority w:val="99"/>
    <w:rsid w:val="003D327B"/>
    <w:rPr>
      <w:rFonts w:ascii="Symbol" w:hAnsi="Symbol" w:hint="default"/>
    </w:rPr>
  </w:style>
  <w:style w:type="character" w:customStyle="1" w:styleId="WW8Num62z1">
    <w:name w:val="WW8Num62z1"/>
    <w:uiPriority w:val="99"/>
    <w:rsid w:val="003D327B"/>
    <w:rPr>
      <w:rFonts w:ascii="Courier New" w:hAnsi="Courier New" w:cs="Courier New" w:hint="default"/>
    </w:rPr>
  </w:style>
  <w:style w:type="character" w:customStyle="1" w:styleId="WW8Num62z3">
    <w:name w:val="WW8Num62z3"/>
    <w:uiPriority w:val="99"/>
    <w:rsid w:val="003D327B"/>
    <w:rPr>
      <w:rFonts w:ascii="Symbol" w:hAnsi="Symbol" w:hint="default"/>
    </w:rPr>
  </w:style>
  <w:style w:type="character" w:customStyle="1" w:styleId="WW8Num63z1">
    <w:name w:val="WW8Num63z1"/>
    <w:uiPriority w:val="99"/>
    <w:rsid w:val="003D327B"/>
    <w:rPr>
      <w:rFonts w:ascii="Courier New" w:hAnsi="Courier New" w:cs="Courier New" w:hint="default"/>
    </w:rPr>
  </w:style>
  <w:style w:type="character" w:customStyle="1" w:styleId="WW8Num63z2">
    <w:name w:val="WW8Num63z2"/>
    <w:uiPriority w:val="99"/>
    <w:rsid w:val="003D327B"/>
    <w:rPr>
      <w:rFonts w:ascii="Wingdings" w:hAnsi="Wingdings" w:hint="default"/>
    </w:rPr>
  </w:style>
  <w:style w:type="character" w:customStyle="1" w:styleId="WW8Num63z3">
    <w:name w:val="WW8Num63z3"/>
    <w:uiPriority w:val="99"/>
    <w:rsid w:val="003D327B"/>
    <w:rPr>
      <w:rFonts w:ascii="Symbol" w:hAnsi="Symbol" w:hint="default"/>
    </w:rPr>
  </w:style>
  <w:style w:type="character" w:customStyle="1" w:styleId="WW8Num64z1">
    <w:name w:val="WW8Num64z1"/>
    <w:uiPriority w:val="99"/>
    <w:rsid w:val="003D327B"/>
    <w:rPr>
      <w:rFonts w:ascii="Courier New" w:hAnsi="Courier New" w:cs="Courier New" w:hint="default"/>
    </w:rPr>
  </w:style>
  <w:style w:type="character" w:customStyle="1" w:styleId="WW8Num64z2">
    <w:name w:val="WW8Num64z2"/>
    <w:uiPriority w:val="99"/>
    <w:rsid w:val="003D327B"/>
    <w:rPr>
      <w:rFonts w:ascii="Wingdings" w:hAnsi="Wingdings" w:hint="default"/>
    </w:rPr>
  </w:style>
  <w:style w:type="character" w:customStyle="1" w:styleId="WW8Num65z1">
    <w:name w:val="WW8Num65z1"/>
    <w:uiPriority w:val="99"/>
    <w:rsid w:val="003D327B"/>
    <w:rPr>
      <w:rFonts w:ascii="Courier New" w:hAnsi="Courier New" w:cs="Courier New" w:hint="default"/>
    </w:rPr>
  </w:style>
  <w:style w:type="character" w:customStyle="1" w:styleId="WW8Num65z2">
    <w:name w:val="WW8Num65z2"/>
    <w:uiPriority w:val="99"/>
    <w:rsid w:val="003D327B"/>
    <w:rPr>
      <w:rFonts w:ascii="Wingdings" w:hAnsi="Wingdings" w:hint="default"/>
    </w:rPr>
  </w:style>
  <w:style w:type="character" w:customStyle="1" w:styleId="WW8Num65z3">
    <w:name w:val="WW8Num65z3"/>
    <w:uiPriority w:val="99"/>
    <w:rsid w:val="003D327B"/>
    <w:rPr>
      <w:rFonts w:ascii="Symbol" w:hAnsi="Symbol" w:hint="default"/>
    </w:rPr>
  </w:style>
  <w:style w:type="character" w:customStyle="1" w:styleId="WW8Num66z1">
    <w:name w:val="WW8Num66z1"/>
    <w:uiPriority w:val="99"/>
    <w:rsid w:val="003D327B"/>
    <w:rPr>
      <w:rFonts w:ascii="Courier New" w:hAnsi="Courier New" w:cs="Courier New" w:hint="default"/>
    </w:rPr>
  </w:style>
  <w:style w:type="character" w:customStyle="1" w:styleId="WW8Num66z3">
    <w:name w:val="WW8Num66z3"/>
    <w:uiPriority w:val="99"/>
    <w:rsid w:val="003D327B"/>
    <w:rPr>
      <w:rFonts w:ascii="Symbol" w:hAnsi="Symbol" w:hint="default"/>
    </w:rPr>
  </w:style>
  <w:style w:type="character" w:customStyle="1" w:styleId="WW8Num67z1">
    <w:name w:val="WW8Num67z1"/>
    <w:uiPriority w:val="99"/>
    <w:rsid w:val="003D327B"/>
    <w:rPr>
      <w:rFonts w:ascii="Courier New" w:hAnsi="Courier New" w:cs="Courier New" w:hint="default"/>
    </w:rPr>
  </w:style>
  <w:style w:type="character" w:customStyle="1" w:styleId="WW8Num67z2">
    <w:name w:val="WW8Num67z2"/>
    <w:uiPriority w:val="99"/>
    <w:rsid w:val="003D327B"/>
    <w:rPr>
      <w:rFonts w:ascii="Wingdings" w:hAnsi="Wingdings" w:hint="default"/>
    </w:rPr>
  </w:style>
  <w:style w:type="character" w:customStyle="1" w:styleId="WW8Num67z3">
    <w:name w:val="WW8Num67z3"/>
    <w:uiPriority w:val="99"/>
    <w:rsid w:val="003D327B"/>
    <w:rPr>
      <w:rFonts w:ascii="Symbol" w:hAnsi="Symbol" w:hint="default"/>
    </w:rPr>
  </w:style>
  <w:style w:type="character" w:customStyle="1" w:styleId="WW8Num68z1">
    <w:name w:val="WW8Num68z1"/>
    <w:uiPriority w:val="99"/>
    <w:rsid w:val="003D327B"/>
    <w:rPr>
      <w:rFonts w:ascii="Courier New" w:hAnsi="Courier New" w:cs="Courier New" w:hint="default"/>
    </w:rPr>
  </w:style>
  <w:style w:type="character" w:customStyle="1" w:styleId="WW8Num68z2">
    <w:name w:val="WW8Num68z2"/>
    <w:uiPriority w:val="99"/>
    <w:rsid w:val="003D327B"/>
    <w:rPr>
      <w:rFonts w:ascii="Wingdings" w:hAnsi="Wingdings" w:hint="default"/>
    </w:rPr>
  </w:style>
  <w:style w:type="character" w:customStyle="1" w:styleId="WW8Num69z1">
    <w:name w:val="WW8Num69z1"/>
    <w:uiPriority w:val="99"/>
    <w:rsid w:val="003D327B"/>
    <w:rPr>
      <w:rFonts w:ascii="Courier New" w:hAnsi="Courier New" w:cs="Courier New" w:hint="default"/>
    </w:rPr>
  </w:style>
  <w:style w:type="character" w:customStyle="1" w:styleId="WW8Num69z2">
    <w:name w:val="WW8Num69z2"/>
    <w:uiPriority w:val="99"/>
    <w:rsid w:val="003D327B"/>
    <w:rPr>
      <w:rFonts w:ascii="Wingdings" w:hAnsi="Wingdings" w:hint="default"/>
    </w:rPr>
  </w:style>
  <w:style w:type="character" w:customStyle="1" w:styleId="WW8Num70z1">
    <w:name w:val="WW8Num70z1"/>
    <w:uiPriority w:val="99"/>
    <w:rsid w:val="003D327B"/>
    <w:rPr>
      <w:rFonts w:ascii="Courier New" w:hAnsi="Courier New" w:cs="Courier New" w:hint="default"/>
    </w:rPr>
  </w:style>
  <w:style w:type="character" w:customStyle="1" w:styleId="WW8Num70z3">
    <w:name w:val="WW8Num70z3"/>
    <w:uiPriority w:val="99"/>
    <w:rsid w:val="003D327B"/>
    <w:rPr>
      <w:rFonts w:ascii="Symbol" w:hAnsi="Symbol" w:hint="default"/>
    </w:rPr>
  </w:style>
  <w:style w:type="character" w:customStyle="1" w:styleId="WW8Num71z1">
    <w:name w:val="WW8Num71z1"/>
    <w:uiPriority w:val="99"/>
    <w:rsid w:val="003D327B"/>
    <w:rPr>
      <w:rFonts w:ascii="Courier New" w:hAnsi="Courier New" w:cs="Courier New" w:hint="default"/>
    </w:rPr>
  </w:style>
  <w:style w:type="character" w:customStyle="1" w:styleId="WW8Num71z3">
    <w:name w:val="WW8Num71z3"/>
    <w:uiPriority w:val="99"/>
    <w:rsid w:val="003D327B"/>
    <w:rPr>
      <w:rFonts w:ascii="Symbol" w:hAnsi="Symbol" w:hint="default"/>
    </w:rPr>
  </w:style>
  <w:style w:type="character" w:customStyle="1" w:styleId="WW8Num72z1">
    <w:name w:val="WW8Num72z1"/>
    <w:uiPriority w:val="99"/>
    <w:rsid w:val="003D327B"/>
    <w:rPr>
      <w:rFonts w:ascii="Courier New" w:hAnsi="Courier New" w:cs="Courier New" w:hint="default"/>
    </w:rPr>
  </w:style>
  <w:style w:type="character" w:customStyle="1" w:styleId="WW8Num72z2">
    <w:name w:val="WW8Num72z2"/>
    <w:uiPriority w:val="99"/>
    <w:rsid w:val="003D327B"/>
    <w:rPr>
      <w:rFonts w:ascii="Wingdings" w:hAnsi="Wingdings" w:hint="default"/>
    </w:rPr>
  </w:style>
  <w:style w:type="character" w:customStyle="1" w:styleId="WW8Num72z3">
    <w:name w:val="WW8Num72z3"/>
    <w:uiPriority w:val="99"/>
    <w:rsid w:val="003D327B"/>
    <w:rPr>
      <w:rFonts w:ascii="Symbol" w:hAnsi="Symbol" w:hint="default"/>
    </w:rPr>
  </w:style>
  <w:style w:type="character" w:customStyle="1" w:styleId="WW8Num73z1">
    <w:name w:val="WW8Num73z1"/>
    <w:uiPriority w:val="99"/>
    <w:rsid w:val="003D327B"/>
    <w:rPr>
      <w:rFonts w:ascii="Courier New" w:hAnsi="Courier New" w:cs="Courier New" w:hint="default"/>
    </w:rPr>
  </w:style>
  <w:style w:type="character" w:customStyle="1" w:styleId="WW8Num73z3">
    <w:name w:val="WW8Num73z3"/>
    <w:uiPriority w:val="99"/>
    <w:rsid w:val="003D327B"/>
    <w:rPr>
      <w:rFonts w:ascii="Symbol" w:hAnsi="Symbol" w:hint="default"/>
    </w:rPr>
  </w:style>
  <w:style w:type="character" w:customStyle="1" w:styleId="WW8Num74z1">
    <w:name w:val="WW8Num74z1"/>
    <w:uiPriority w:val="99"/>
    <w:rsid w:val="003D327B"/>
    <w:rPr>
      <w:rFonts w:ascii="Courier New" w:hAnsi="Courier New" w:cs="Courier New" w:hint="default"/>
    </w:rPr>
  </w:style>
  <w:style w:type="character" w:customStyle="1" w:styleId="WW8Num74z2">
    <w:name w:val="WW8Num74z2"/>
    <w:uiPriority w:val="99"/>
    <w:rsid w:val="003D327B"/>
    <w:rPr>
      <w:rFonts w:ascii="Wingdings" w:hAnsi="Wingdings" w:hint="default"/>
    </w:rPr>
  </w:style>
  <w:style w:type="character" w:customStyle="1" w:styleId="WW8Num75z1">
    <w:name w:val="WW8Num75z1"/>
    <w:uiPriority w:val="99"/>
    <w:rsid w:val="003D327B"/>
    <w:rPr>
      <w:rFonts w:ascii="Courier New" w:hAnsi="Courier New" w:cs="Courier New" w:hint="default"/>
    </w:rPr>
  </w:style>
  <w:style w:type="character" w:customStyle="1" w:styleId="WW8Num75z2">
    <w:name w:val="WW8Num75z2"/>
    <w:uiPriority w:val="99"/>
    <w:rsid w:val="003D327B"/>
    <w:rPr>
      <w:rFonts w:ascii="Wingdings" w:hAnsi="Wingdings" w:hint="default"/>
    </w:rPr>
  </w:style>
  <w:style w:type="character" w:customStyle="1" w:styleId="WW8Num76z1">
    <w:name w:val="WW8Num76z1"/>
    <w:uiPriority w:val="99"/>
    <w:rsid w:val="003D327B"/>
    <w:rPr>
      <w:rFonts w:ascii="Courier New" w:hAnsi="Courier New" w:cs="Courier New" w:hint="default"/>
    </w:rPr>
  </w:style>
  <w:style w:type="character" w:customStyle="1" w:styleId="WW8Num76z2">
    <w:name w:val="WW8Num76z2"/>
    <w:uiPriority w:val="99"/>
    <w:rsid w:val="003D327B"/>
    <w:rPr>
      <w:rFonts w:ascii="Wingdings" w:hAnsi="Wingdings" w:hint="default"/>
    </w:rPr>
  </w:style>
  <w:style w:type="character" w:customStyle="1" w:styleId="WW8Num77z1">
    <w:name w:val="WW8Num77z1"/>
    <w:uiPriority w:val="99"/>
    <w:rsid w:val="003D327B"/>
    <w:rPr>
      <w:rFonts w:ascii="Courier New" w:hAnsi="Courier New" w:cs="Courier New" w:hint="default"/>
    </w:rPr>
  </w:style>
  <w:style w:type="character" w:customStyle="1" w:styleId="WW8Num77z2">
    <w:name w:val="WW8Num77z2"/>
    <w:uiPriority w:val="99"/>
    <w:rsid w:val="003D327B"/>
    <w:rPr>
      <w:rFonts w:ascii="Wingdings" w:hAnsi="Wingdings" w:hint="default"/>
    </w:rPr>
  </w:style>
  <w:style w:type="character" w:customStyle="1" w:styleId="WW8Num78z1">
    <w:name w:val="WW8Num78z1"/>
    <w:uiPriority w:val="99"/>
    <w:rsid w:val="003D327B"/>
    <w:rPr>
      <w:rFonts w:ascii="Courier New" w:hAnsi="Courier New" w:cs="Courier New" w:hint="default"/>
    </w:rPr>
  </w:style>
  <w:style w:type="character" w:customStyle="1" w:styleId="WW8Num78z2">
    <w:name w:val="WW8Num78z2"/>
    <w:uiPriority w:val="99"/>
    <w:rsid w:val="003D327B"/>
    <w:rPr>
      <w:rFonts w:ascii="Wingdings" w:hAnsi="Wingdings" w:hint="default"/>
    </w:rPr>
  </w:style>
  <w:style w:type="character" w:customStyle="1" w:styleId="WW8Num78z3">
    <w:name w:val="WW8Num78z3"/>
    <w:uiPriority w:val="99"/>
    <w:rsid w:val="003D327B"/>
    <w:rPr>
      <w:rFonts w:ascii="Symbol" w:hAnsi="Symbol" w:hint="default"/>
    </w:rPr>
  </w:style>
  <w:style w:type="character" w:customStyle="1" w:styleId="WW8Num79z1">
    <w:name w:val="WW8Num79z1"/>
    <w:uiPriority w:val="99"/>
    <w:rsid w:val="003D327B"/>
    <w:rPr>
      <w:rFonts w:ascii="Courier New" w:hAnsi="Courier New" w:cs="Courier New" w:hint="default"/>
    </w:rPr>
  </w:style>
  <w:style w:type="character" w:customStyle="1" w:styleId="WW8Num79z2">
    <w:name w:val="WW8Num79z2"/>
    <w:uiPriority w:val="99"/>
    <w:rsid w:val="003D327B"/>
    <w:rPr>
      <w:rFonts w:ascii="Wingdings" w:hAnsi="Wingdings" w:hint="default"/>
    </w:rPr>
  </w:style>
  <w:style w:type="character" w:customStyle="1" w:styleId="WW8Num80z1">
    <w:name w:val="WW8Num80z1"/>
    <w:uiPriority w:val="99"/>
    <w:rsid w:val="003D327B"/>
    <w:rPr>
      <w:rFonts w:ascii="Courier New" w:hAnsi="Courier New" w:cs="Courier New" w:hint="default"/>
    </w:rPr>
  </w:style>
  <w:style w:type="character" w:customStyle="1" w:styleId="WW8Num80z2">
    <w:name w:val="WW8Num80z2"/>
    <w:uiPriority w:val="99"/>
    <w:rsid w:val="003D327B"/>
    <w:rPr>
      <w:rFonts w:ascii="Wingdings" w:hAnsi="Wingdings" w:hint="default"/>
    </w:rPr>
  </w:style>
  <w:style w:type="character" w:customStyle="1" w:styleId="WW8Num80z3">
    <w:name w:val="WW8Num80z3"/>
    <w:uiPriority w:val="99"/>
    <w:rsid w:val="003D327B"/>
    <w:rPr>
      <w:rFonts w:ascii="Symbol" w:hAnsi="Symbol" w:hint="default"/>
    </w:rPr>
  </w:style>
  <w:style w:type="character" w:customStyle="1" w:styleId="WW8Num81z1">
    <w:name w:val="WW8Num81z1"/>
    <w:uiPriority w:val="99"/>
    <w:rsid w:val="003D327B"/>
    <w:rPr>
      <w:rFonts w:ascii="Courier New" w:hAnsi="Courier New" w:cs="Courier New" w:hint="default"/>
    </w:rPr>
  </w:style>
  <w:style w:type="character" w:customStyle="1" w:styleId="WW8Num81z2">
    <w:name w:val="WW8Num81z2"/>
    <w:uiPriority w:val="99"/>
    <w:rsid w:val="003D327B"/>
    <w:rPr>
      <w:rFonts w:ascii="Wingdings" w:hAnsi="Wingdings" w:hint="default"/>
    </w:rPr>
  </w:style>
  <w:style w:type="character" w:customStyle="1" w:styleId="WW8Num81z3">
    <w:name w:val="WW8Num81z3"/>
    <w:uiPriority w:val="99"/>
    <w:rsid w:val="003D327B"/>
    <w:rPr>
      <w:rFonts w:ascii="Symbol" w:hAnsi="Symbol" w:hint="default"/>
    </w:rPr>
  </w:style>
  <w:style w:type="character" w:customStyle="1" w:styleId="WW8Num82z1">
    <w:name w:val="WW8Num82z1"/>
    <w:uiPriority w:val="99"/>
    <w:rsid w:val="003D327B"/>
    <w:rPr>
      <w:rFonts w:ascii="Courier New" w:hAnsi="Courier New" w:cs="Courier New" w:hint="default"/>
    </w:rPr>
  </w:style>
  <w:style w:type="character" w:customStyle="1" w:styleId="WW8Num82z2">
    <w:name w:val="WW8Num82z2"/>
    <w:uiPriority w:val="99"/>
    <w:rsid w:val="003D327B"/>
    <w:rPr>
      <w:rFonts w:ascii="Wingdings" w:hAnsi="Wingdings" w:hint="default"/>
    </w:rPr>
  </w:style>
  <w:style w:type="character" w:customStyle="1" w:styleId="WW8Num82z3">
    <w:name w:val="WW8Num82z3"/>
    <w:uiPriority w:val="99"/>
    <w:rsid w:val="003D327B"/>
    <w:rPr>
      <w:rFonts w:ascii="Symbol" w:hAnsi="Symbol" w:hint="default"/>
    </w:rPr>
  </w:style>
  <w:style w:type="character" w:customStyle="1" w:styleId="WW8Num83z1">
    <w:name w:val="WW8Num83z1"/>
    <w:uiPriority w:val="99"/>
    <w:rsid w:val="003D327B"/>
    <w:rPr>
      <w:rFonts w:ascii="Courier New" w:hAnsi="Courier New" w:cs="Courier New" w:hint="default"/>
    </w:rPr>
  </w:style>
  <w:style w:type="character" w:customStyle="1" w:styleId="WW8Num83z2">
    <w:name w:val="WW8Num83z2"/>
    <w:uiPriority w:val="99"/>
    <w:rsid w:val="003D327B"/>
    <w:rPr>
      <w:rFonts w:ascii="Wingdings" w:hAnsi="Wingdings" w:hint="default"/>
    </w:rPr>
  </w:style>
  <w:style w:type="character" w:customStyle="1" w:styleId="WW8Num83z3">
    <w:name w:val="WW8Num83z3"/>
    <w:uiPriority w:val="99"/>
    <w:rsid w:val="003D327B"/>
    <w:rPr>
      <w:rFonts w:ascii="Symbol" w:hAnsi="Symbol" w:hint="default"/>
    </w:rPr>
  </w:style>
  <w:style w:type="character" w:customStyle="1" w:styleId="WW8Num84z1">
    <w:name w:val="WW8Num84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84z2">
    <w:name w:val="WW8Num84z2"/>
    <w:uiPriority w:val="99"/>
    <w:rsid w:val="003D327B"/>
    <w:rPr>
      <w:rFonts w:ascii="Wingdings" w:hAnsi="Wingdings" w:hint="default"/>
    </w:rPr>
  </w:style>
  <w:style w:type="character" w:customStyle="1" w:styleId="WW8Num84z3">
    <w:name w:val="WW8Num84z3"/>
    <w:uiPriority w:val="99"/>
    <w:rsid w:val="003D327B"/>
    <w:rPr>
      <w:rFonts w:ascii="Symbol" w:hAnsi="Symbol" w:hint="default"/>
    </w:rPr>
  </w:style>
  <w:style w:type="character" w:customStyle="1" w:styleId="WW8Num84z4">
    <w:name w:val="WW8Num84z4"/>
    <w:uiPriority w:val="99"/>
    <w:rsid w:val="003D327B"/>
    <w:rPr>
      <w:rFonts w:ascii="Courier New" w:hAnsi="Courier New" w:cs="Courier New" w:hint="default"/>
    </w:rPr>
  </w:style>
  <w:style w:type="character" w:customStyle="1" w:styleId="WW8Num85z1">
    <w:name w:val="WW8Num85z1"/>
    <w:uiPriority w:val="99"/>
    <w:rsid w:val="003D327B"/>
    <w:rPr>
      <w:rFonts w:ascii="Courier New" w:hAnsi="Courier New" w:cs="Courier New" w:hint="default"/>
    </w:rPr>
  </w:style>
  <w:style w:type="character" w:customStyle="1" w:styleId="WW8Num85z2">
    <w:name w:val="WW8Num85z2"/>
    <w:uiPriority w:val="99"/>
    <w:rsid w:val="003D327B"/>
    <w:rPr>
      <w:rFonts w:ascii="Wingdings" w:hAnsi="Wingdings" w:hint="default"/>
    </w:rPr>
  </w:style>
  <w:style w:type="character" w:customStyle="1" w:styleId="WW8Num86z1">
    <w:name w:val="WW8Num86z1"/>
    <w:uiPriority w:val="99"/>
    <w:rsid w:val="003D327B"/>
    <w:rPr>
      <w:rFonts w:ascii="Courier New" w:hAnsi="Courier New" w:cs="Courier New" w:hint="default"/>
    </w:rPr>
  </w:style>
  <w:style w:type="character" w:customStyle="1" w:styleId="WW8Num86z2">
    <w:name w:val="WW8Num86z2"/>
    <w:uiPriority w:val="99"/>
    <w:rsid w:val="003D327B"/>
    <w:rPr>
      <w:rFonts w:ascii="Wingdings" w:hAnsi="Wingdings" w:hint="default"/>
    </w:rPr>
  </w:style>
  <w:style w:type="character" w:customStyle="1" w:styleId="WW8Num86z3">
    <w:name w:val="WW8Num86z3"/>
    <w:uiPriority w:val="99"/>
    <w:rsid w:val="003D327B"/>
    <w:rPr>
      <w:rFonts w:ascii="Symbol" w:hAnsi="Symbol" w:hint="default"/>
    </w:rPr>
  </w:style>
  <w:style w:type="character" w:customStyle="1" w:styleId="WW8Num87z1">
    <w:name w:val="WW8Num87z1"/>
    <w:uiPriority w:val="99"/>
    <w:rsid w:val="003D327B"/>
    <w:rPr>
      <w:rFonts w:ascii="Courier New" w:hAnsi="Courier New" w:cs="Courier New" w:hint="default"/>
    </w:rPr>
  </w:style>
  <w:style w:type="character" w:customStyle="1" w:styleId="WW8Num87z2">
    <w:name w:val="WW8Num87z2"/>
    <w:uiPriority w:val="99"/>
    <w:rsid w:val="003D327B"/>
    <w:rPr>
      <w:rFonts w:ascii="Wingdings" w:hAnsi="Wingdings" w:hint="default"/>
    </w:rPr>
  </w:style>
  <w:style w:type="character" w:customStyle="1" w:styleId="WW8Num87z3">
    <w:name w:val="WW8Num87z3"/>
    <w:uiPriority w:val="99"/>
    <w:rsid w:val="003D327B"/>
    <w:rPr>
      <w:rFonts w:ascii="Symbol" w:hAnsi="Symbol" w:hint="default"/>
    </w:rPr>
  </w:style>
  <w:style w:type="character" w:customStyle="1" w:styleId="WW8Num88z1">
    <w:name w:val="WW8Num88z1"/>
    <w:uiPriority w:val="99"/>
    <w:rsid w:val="003D327B"/>
    <w:rPr>
      <w:rFonts w:ascii="Courier New" w:hAnsi="Courier New" w:cs="Courier New" w:hint="default"/>
    </w:rPr>
  </w:style>
  <w:style w:type="character" w:customStyle="1" w:styleId="WW8Num88z2">
    <w:name w:val="WW8Num88z2"/>
    <w:uiPriority w:val="99"/>
    <w:rsid w:val="003D327B"/>
    <w:rPr>
      <w:rFonts w:ascii="Wingdings" w:hAnsi="Wingdings" w:hint="default"/>
    </w:rPr>
  </w:style>
  <w:style w:type="character" w:customStyle="1" w:styleId="WW8Num90z1">
    <w:name w:val="WW8Num90z1"/>
    <w:uiPriority w:val="99"/>
    <w:rsid w:val="003D327B"/>
    <w:rPr>
      <w:rFonts w:ascii="Courier New" w:hAnsi="Courier New" w:cs="Courier New" w:hint="default"/>
    </w:rPr>
  </w:style>
  <w:style w:type="character" w:customStyle="1" w:styleId="WW8Num90z2">
    <w:name w:val="WW8Num90z2"/>
    <w:uiPriority w:val="99"/>
    <w:rsid w:val="003D327B"/>
    <w:rPr>
      <w:rFonts w:ascii="Wingdings" w:hAnsi="Wingdings" w:hint="default"/>
    </w:rPr>
  </w:style>
  <w:style w:type="character" w:customStyle="1" w:styleId="WW8Num91z1">
    <w:name w:val="WW8Num91z1"/>
    <w:uiPriority w:val="99"/>
    <w:rsid w:val="003D327B"/>
    <w:rPr>
      <w:rFonts w:ascii="Courier New" w:hAnsi="Courier New" w:cs="Courier New" w:hint="default"/>
    </w:rPr>
  </w:style>
  <w:style w:type="character" w:customStyle="1" w:styleId="WW8Num91z2">
    <w:name w:val="WW8Num91z2"/>
    <w:uiPriority w:val="99"/>
    <w:rsid w:val="003D327B"/>
    <w:rPr>
      <w:rFonts w:ascii="Wingdings" w:hAnsi="Wingdings" w:hint="default"/>
    </w:rPr>
  </w:style>
  <w:style w:type="character" w:customStyle="1" w:styleId="WW8Num91z3">
    <w:name w:val="WW8Num91z3"/>
    <w:uiPriority w:val="99"/>
    <w:rsid w:val="003D327B"/>
    <w:rPr>
      <w:rFonts w:ascii="Symbol" w:hAnsi="Symbol" w:hint="default"/>
    </w:rPr>
  </w:style>
  <w:style w:type="character" w:customStyle="1" w:styleId="WW8Num93z1">
    <w:name w:val="WW8Num93z1"/>
    <w:uiPriority w:val="99"/>
    <w:rsid w:val="003D327B"/>
    <w:rPr>
      <w:rFonts w:ascii="Courier New" w:hAnsi="Courier New" w:cs="Courier New" w:hint="default"/>
    </w:rPr>
  </w:style>
  <w:style w:type="character" w:customStyle="1" w:styleId="WW8Num93z2">
    <w:name w:val="WW8Num93z2"/>
    <w:uiPriority w:val="99"/>
    <w:rsid w:val="003D327B"/>
    <w:rPr>
      <w:rFonts w:ascii="Wingdings" w:hAnsi="Wingdings" w:hint="default"/>
    </w:rPr>
  </w:style>
  <w:style w:type="character" w:customStyle="1" w:styleId="WW8Num94z1">
    <w:name w:val="WW8Num94z1"/>
    <w:uiPriority w:val="99"/>
    <w:rsid w:val="003D327B"/>
    <w:rPr>
      <w:rFonts w:ascii="Courier New" w:hAnsi="Courier New" w:cs="Courier New" w:hint="default"/>
    </w:rPr>
  </w:style>
  <w:style w:type="character" w:customStyle="1" w:styleId="WW8Num94z2">
    <w:name w:val="WW8Num94z2"/>
    <w:uiPriority w:val="99"/>
    <w:rsid w:val="003D327B"/>
    <w:rPr>
      <w:rFonts w:ascii="Wingdings" w:hAnsi="Wingdings" w:hint="default"/>
    </w:rPr>
  </w:style>
  <w:style w:type="character" w:customStyle="1" w:styleId="WW8Num95z1">
    <w:name w:val="WW8Num95z1"/>
    <w:uiPriority w:val="99"/>
    <w:rsid w:val="003D327B"/>
    <w:rPr>
      <w:rFonts w:ascii="Courier New" w:hAnsi="Courier New" w:cs="Courier New" w:hint="default"/>
    </w:rPr>
  </w:style>
  <w:style w:type="character" w:customStyle="1" w:styleId="WW8Num95z2">
    <w:name w:val="WW8Num95z2"/>
    <w:uiPriority w:val="99"/>
    <w:rsid w:val="003D327B"/>
    <w:rPr>
      <w:rFonts w:ascii="Wingdings" w:hAnsi="Wingdings" w:hint="default"/>
    </w:rPr>
  </w:style>
  <w:style w:type="character" w:customStyle="1" w:styleId="WW8Num97z1">
    <w:name w:val="WW8Num97z1"/>
    <w:uiPriority w:val="99"/>
    <w:rsid w:val="003D327B"/>
    <w:rPr>
      <w:rFonts w:ascii="Courier New" w:hAnsi="Courier New" w:cs="Courier New" w:hint="default"/>
    </w:rPr>
  </w:style>
  <w:style w:type="character" w:customStyle="1" w:styleId="WW8Num97z3">
    <w:name w:val="WW8Num97z3"/>
    <w:uiPriority w:val="99"/>
    <w:rsid w:val="003D327B"/>
    <w:rPr>
      <w:rFonts w:ascii="Symbol" w:hAnsi="Symbol" w:hint="default"/>
    </w:rPr>
  </w:style>
  <w:style w:type="character" w:customStyle="1" w:styleId="WW8Num98z1">
    <w:name w:val="WW8Num98z1"/>
    <w:uiPriority w:val="99"/>
    <w:rsid w:val="003D327B"/>
    <w:rPr>
      <w:rFonts w:ascii="Courier New" w:hAnsi="Courier New" w:cs="Courier New" w:hint="default"/>
    </w:rPr>
  </w:style>
  <w:style w:type="character" w:customStyle="1" w:styleId="WW8Num98z2">
    <w:name w:val="WW8Num98z2"/>
    <w:uiPriority w:val="99"/>
    <w:rsid w:val="003D327B"/>
    <w:rPr>
      <w:rFonts w:ascii="Wingdings" w:hAnsi="Wingdings" w:hint="default"/>
    </w:rPr>
  </w:style>
  <w:style w:type="character" w:customStyle="1" w:styleId="WW8Num99z1">
    <w:name w:val="WW8Num99z1"/>
    <w:uiPriority w:val="99"/>
    <w:rsid w:val="003D327B"/>
    <w:rPr>
      <w:rFonts w:ascii="Courier New" w:hAnsi="Courier New" w:cs="Courier New" w:hint="default"/>
    </w:rPr>
  </w:style>
  <w:style w:type="character" w:customStyle="1" w:styleId="WW8Num99z3">
    <w:name w:val="WW8Num99z3"/>
    <w:uiPriority w:val="99"/>
    <w:rsid w:val="003D327B"/>
    <w:rPr>
      <w:rFonts w:ascii="Symbol" w:hAnsi="Symbol" w:hint="default"/>
    </w:rPr>
  </w:style>
  <w:style w:type="character" w:customStyle="1" w:styleId="WW8Num100z1">
    <w:name w:val="WW8Num100z1"/>
    <w:uiPriority w:val="99"/>
    <w:rsid w:val="003D327B"/>
    <w:rPr>
      <w:rFonts w:ascii="Courier New" w:hAnsi="Courier New" w:cs="Courier New" w:hint="default"/>
    </w:rPr>
  </w:style>
  <w:style w:type="character" w:customStyle="1" w:styleId="WW8Num100z2">
    <w:name w:val="WW8Num100z2"/>
    <w:uiPriority w:val="99"/>
    <w:rsid w:val="003D327B"/>
    <w:rPr>
      <w:rFonts w:ascii="Wingdings" w:hAnsi="Wingdings" w:hint="default"/>
    </w:rPr>
  </w:style>
  <w:style w:type="character" w:customStyle="1" w:styleId="WW8Num101z1">
    <w:name w:val="WW8Num101z1"/>
    <w:uiPriority w:val="99"/>
    <w:rsid w:val="003D327B"/>
    <w:rPr>
      <w:rFonts w:ascii="Courier New" w:hAnsi="Courier New" w:cs="Courier New" w:hint="default"/>
    </w:rPr>
  </w:style>
  <w:style w:type="character" w:customStyle="1" w:styleId="WW8Num101z2">
    <w:name w:val="WW8Num101z2"/>
    <w:uiPriority w:val="99"/>
    <w:rsid w:val="003D327B"/>
    <w:rPr>
      <w:rFonts w:ascii="Wingdings" w:hAnsi="Wingdings" w:hint="default"/>
    </w:rPr>
  </w:style>
  <w:style w:type="character" w:customStyle="1" w:styleId="WW8Num101z3">
    <w:name w:val="WW8Num101z3"/>
    <w:uiPriority w:val="99"/>
    <w:rsid w:val="003D327B"/>
    <w:rPr>
      <w:rFonts w:ascii="Symbol" w:hAnsi="Symbol" w:hint="default"/>
    </w:rPr>
  </w:style>
  <w:style w:type="character" w:customStyle="1" w:styleId="WW8Num102z1">
    <w:name w:val="WW8Num102z1"/>
    <w:uiPriority w:val="99"/>
    <w:rsid w:val="003D327B"/>
    <w:rPr>
      <w:rFonts w:ascii="Courier New" w:hAnsi="Courier New" w:cs="Courier New" w:hint="default"/>
    </w:rPr>
  </w:style>
  <w:style w:type="character" w:customStyle="1" w:styleId="WW8Num102z3">
    <w:name w:val="WW8Num102z3"/>
    <w:uiPriority w:val="99"/>
    <w:rsid w:val="003D327B"/>
    <w:rPr>
      <w:rFonts w:ascii="Symbol" w:hAnsi="Symbol" w:hint="default"/>
    </w:rPr>
  </w:style>
  <w:style w:type="character" w:customStyle="1" w:styleId="WW8Num103z1">
    <w:name w:val="WW8Num103z1"/>
    <w:uiPriority w:val="99"/>
    <w:rsid w:val="003D327B"/>
    <w:rPr>
      <w:rFonts w:ascii="Times New Roman" w:hAnsi="Times New Roman" w:cs="Times New Roman" w:hint="default"/>
    </w:rPr>
  </w:style>
  <w:style w:type="character" w:customStyle="1" w:styleId="WW8Num103z2">
    <w:name w:val="WW8Num103z2"/>
    <w:uiPriority w:val="99"/>
    <w:rsid w:val="003D327B"/>
    <w:rPr>
      <w:rFonts w:ascii="Wingdings" w:hAnsi="Wingdings" w:hint="default"/>
    </w:rPr>
  </w:style>
  <w:style w:type="character" w:customStyle="1" w:styleId="WW8Num103z3">
    <w:name w:val="WW8Num103z3"/>
    <w:uiPriority w:val="99"/>
    <w:rsid w:val="003D327B"/>
    <w:rPr>
      <w:rFonts w:ascii="Symbol" w:hAnsi="Symbol" w:hint="default"/>
    </w:rPr>
  </w:style>
  <w:style w:type="character" w:customStyle="1" w:styleId="WW8Num103z4">
    <w:name w:val="WW8Num103z4"/>
    <w:uiPriority w:val="99"/>
    <w:rsid w:val="003D327B"/>
    <w:rPr>
      <w:rFonts w:ascii="Courier New" w:hAnsi="Courier New" w:cs="Courier New" w:hint="default"/>
    </w:rPr>
  </w:style>
  <w:style w:type="character" w:customStyle="1" w:styleId="WW8Num104z2">
    <w:name w:val="WW8Num104z2"/>
    <w:uiPriority w:val="99"/>
    <w:rsid w:val="003D327B"/>
    <w:rPr>
      <w:rFonts w:ascii="Wingdings" w:hAnsi="Wingdings" w:hint="default"/>
    </w:rPr>
  </w:style>
  <w:style w:type="character" w:customStyle="1" w:styleId="WW8Num104z3">
    <w:name w:val="WW8Num104z3"/>
    <w:uiPriority w:val="99"/>
    <w:rsid w:val="003D327B"/>
    <w:rPr>
      <w:rFonts w:ascii="Symbol" w:hAnsi="Symbol" w:hint="default"/>
    </w:rPr>
  </w:style>
  <w:style w:type="character" w:customStyle="1" w:styleId="WW8Num105z2">
    <w:name w:val="WW8Num105z2"/>
    <w:uiPriority w:val="99"/>
    <w:rsid w:val="003D327B"/>
    <w:rPr>
      <w:rFonts w:ascii="Wingdings" w:hAnsi="Wingdings" w:hint="default"/>
    </w:rPr>
  </w:style>
  <w:style w:type="character" w:customStyle="1" w:styleId="WW8Num106z1">
    <w:name w:val="WW8Num106z1"/>
    <w:uiPriority w:val="99"/>
    <w:rsid w:val="003D327B"/>
    <w:rPr>
      <w:rFonts w:ascii="Courier New" w:hAnsi="Courier New" w:cs="Courier New" w:hint="default"/>
    </w:rPr>
  </w:style>
  <w:style w:type="character" w:customStyle="1" w:styleId="WW8Num106z2">
    <w:name w:val="WW8Num106z2"/>
    <w:uiPriority w:val="99"/>
    <w:rsid w:val="003D327B"/>
    <w:rPr>
      <w:rFonts w:ascii="Wingdings" w:hAnsi="Wingdings" w:hint="default"/>
    </w:rPr>
  </w:style>
  <w:style w:type="character" w:customStyle="1" w:styleId="WW8Num106z3">
    <w:name w:val="WW8Num106z3"/>
    <w:uiPriority w:val="99"/>
    <w:rsid w:val="003D327B"/>
    <w:rPr>
      <w:rFonts w:ascii="Symbol" w:hAnsi="Symbol" w:hint="default"/>
    </w:rPr>
  </w:style>
  <w:style w:type="character" w:customStyle="1" w:styleId="WW8Num107z1">
    <w:name w:val="WW8Num107z1"/>
    <w:uiPriority w:val="99"/>
    <w:rsid w:val="003D327B"/>
    <w:rPr>
      <w:rFonts w:ascii="Courier New" w:hAnsi="Courier New" w:cs="Courier New" w:hint="default"/>
    </w:rPr>
  </w:style>
  <w:style w:type="character" w:customStyle="1" w:styleId="WW8Num107z2">
    <w:name w:val="WW8Num107z2"/>
    <w:uiPriority w:val="99"/>
    <w:rsid w:val="003D327B"/>
    <w:rPr>
      <w:rFonts w:ascii="Wingdings" w:hAnsi="Wingdings" w:hint="default"/>
    </w:rPr>
  </w:style>
  <w:style w:type="character" w:customStyle="1" w:styleId="WW8Num108z2">
    <w:name w:val="WW8Num108z2"/>
    <w:uiPriority w:val="99"/>
    <w:rsid w:val="003D327B"/>
    <w:rPr>
      <w:rFonts w:ascii="Wingdings" w:hAnsi="Wingdings" w:hint="default"/>
    </w:rPr>
  </w:style>
  <w:style w:type="character" w:customStyle="1" w:styleId="WW8Num109z1">
    <w:name w:val="WW8Num109z1"/>
    <w:uiPriority w:val="99"/>
    <w:rsid w:val="003D327B"/>
    <w:rPr>
      <w:rFonts w:ascii="Courier New" w:hAnsi="Courier New" w:cs="Courier New" w:hint="default"/>
    </w:rPr>
  </w:style>
  <w:style w:type="character" w:customStyle="1" w:styleId="WW8Num109z2">
    <w:name w:val="WW8Num109z2"/>
    <w:uiPriority w:val="99"/>
    <w:rsid w:val="003D327B"/>
    <w:rPr>
      <w:rFonts w:ascii="Wingdings" w:hAnsi="Wingdings" w:hint="default"/>
    </w:rPr>
  </w:style>
  <w:style w:type="character" w:customStyle="1" w:styleId="WW8Num109z3">
    <w:name w:val="WW8Num109z3"/>
    <w:uiPriority w:val="99"/>
    <w:rsid w:val="003D327B"/>
    <w:rPr>
      <w:rFonts w:ascii="Symbol" w:hAnsi="Symbol" w:hint="default"/>
    </w:rPr>
  </w:style>
  <w:style w:type="character" w:customStyle="1" w:styleId="WW8Num110z2">
    <w:name w:val="WW8Num110z2"/>
    <w:uiPriority w:val="99"/>
    <w:rsid w:val="003D327B"/>
    <w:rPr>
      <w:rFonts w:ascii="Wingdings" w:hAnsi="Wingdings" w:hint="default"/>
    </w:rPr>
  </w:style>
  <w:style w:type="character" w:customStyle="1" w:styleId="WW8Num110z3">
    <w:name w:val="WW8Num110z3"/>
    <w:uiPriority w:val="99"/>
    <w:rsid w:val="003D327B"/>
    <w:rPr>
      <w:rFonts w:ascii="Symbol" w:hAnsi="Symbol" w:hint="default"/>
    </w:rPr>
  </w:style>
  <w:style w:type="character" w:customStyle="1" w:styleId="WW8Num110z4">
    <w:name w:val="WW8Num110z4"/>
    <w:uiPriority w:val="99"/>
    <w:rsid w:val="003D327B"/>
    <w:rPr>
      <w:rFonts w:ascii="Courier New" w:hAnsi="Courier New" w:cs="Courier New" w:hint="default"/>
    </w:rPr>
  </w:style>
  <w:style w:type="character" w:customStyle="1" w:styleId="WW8Num111z4">
    <w:name w:val="WW8Num111z4"/>
    <w:uiPriority w:val="99"/>
    <w:rsid w:val="003D327B"/>
    <w:rPr>
      <w:rFonts w:ascii="Courier New" w:hAnsi="Courier New" w:cs="Courier New" w:hint="default"/>
    </w:rPr>
  </w:style>
  <w:style w:type="character" w:customStyle="1" w:styleId="WW8Num112z2">
    <w:name w:val="WW8Num112z2"/>
    <w:uiPriority w:val="99"/>
    <w:rsid w:val="003D327B"/>
    <w:rPr>
      <w:rFonts w:ascii="Wingdings" w:hAnsi="Wingdings" w:hint="default"/>
    </w:rPr>
  </w:style>
  <w:style w:type="character" w:customStyle="1" w:styleId="WW8Num112z3">
    <w:name w:val="WW8Num112z3"/>
    <w:uiPriority w:val="99"/>
    <w:rsid w:val="003D327B"/>
    <w:rPr>
      <w:rFonts w:ascii="Symbol" w:hAnsi="Symbol" w:hint="default"/>
    </w:rPr>
  </w:style>
  <w:style w:type="character" w:customStyle="1" w:styleId="WW8Num113z1">
    <w:name w:val="WW8Num113z1"/>
    <w:uiPriority w:val="99"/>
    <w:rsid w:val="003D327B"/>
    <w:rPr>
      <w:rFonts w:ascii="Courier New" w:hAnsi="Courier New" w:cs="Courier New" w:hint="default"/>
    </w:rPr>
  </w:style>
  <w:style w:type="character" w:customStyle="1" w:styleId="WW8Num113z2">
    <w:name w:val="WW8Num113z2"/>
    <w:uiPriority w:val="99"/>
    <w:rsid w:val="003D327B"/>
    <w:rPr>
      <w:rFonts w:ascii="Wingdings" w:hAnsi="Wingdings" w:hint="default"/>
    </w:rPr>
  </w:style>
  <w:style w:type="character" w:customStyle="1" w:styleId="WW8Num113z3">
    <w:name w:val="WW8Num113z3"/>
    <w:uiPriority w:val="99"/>
    <w:rsid w:val="003D327B"/>
    <w:rPr>
      <w:rFonts w:ascii="Symbol" w:hAnsi="Symbol" w:hint="default"/>
    </w:rPr>
  </w:style>
  <w:style w:type="character" w:customStyle="1" w:styleId="WW8Num114z2">
    <w:name w:val="WW8Num114z2"/>
    <w:uiPriority w:val="99"/>
    <w:rsid w:val="003D327B"/>
    <w:rPr>
      <w:rFonts w:ascii="Wingdings" w:hAnsi="Wingdings" w:hint="default"/>
    </w:rPr>
  </w:style>
  <w:style w:type="character" w:customStyle="1" w:styleId="WW8Num114z3">
    <w:name w:val="WW8Num114z3"/>
    <w:uiPriority w:val="99"/>
    <w:rsid w:val="003D327B"/>
    <w:rPr>
      <w:rFonts w:ascii="Symbol" w:hAnsi="Symbol" w:hint="default"/>
    </w:rPr>
  </w:style>
  <w:style w:type="character" w:customStyle="1" w:styleId="WW8Num114z4">
    <w:name w:val="WW8Num114z4"/>
    <w:uiPriority w:val="99"/>
    <w:rsid w:val="003D327B"/>
    <w:rPr>
      <w:rFonts w:ascii="Courier New" w:hAnsi="Courier New" w:cs="Courier New" w:hint="default"/>
    </w:rPr>
  </w:style>
  <w:style w:type="character" w:customStyle="1" w:styleId="WW8Num115z0">
    <w:name w:val="WW8Num115z0"/>
    <w:uiPriority w:val="99"/>
    <w:rsid w:val="003D327B"/>
    <w:rPr>
      <w:rFonts w:ascii="Symbol" w:hAnsi="Symbol" w:hint="default"/>
    </w:rPr>
  </w:style>
  <w:style w:type="character" w:customStyle="1" w:styleId="WW8Num115z1">
    <w:name w:val="WW8Num115z1"/>
    <w:uiPriority w:val="99"/>
    <w:rsid w:val="003D327B"/>
    <w:rPr>
      <w:rFonts w:ascii="Courier New" w:hAnsi="Courier New" w:cs="Courier New" w:hint="default"/>
    </w:rPr>
  </w:style>
  <w:style w:type="character" w:customStyle="1" w:styleId="WW8Num115z2">
    <w:name w:val="WW8Num115z2"/>
    <w:uiPriority w:val="99"/>
    <w:rsid w:val="003D327B"/>
    <w:rPr>
      <w:rFonts w:ascii="Wingdings" w:hAnsi="Wingdings" w:hint="default"/>
    </w:rPr>
  </w:style>
  <w:style w:type="character" w:customStyle="1" w:styleId="WW8Num116z0">
    <w:name w:val="WW8Num116z0"/>
    <w:uiPriority w:val="99"/>
    <w:rsid w:val="003D327B"/>
    <w:rPr>
      <w:rFonts w:ascii="Symbol" w:hAnsi="Symbol" w:hint="default"/>
    </w:rPr>
  </w:style>
  <w:style w:type="character" w:customStyle="1" w:styleId="WW8Num116z1">
    <w:name w:val="WW8Num116z1"/>
    <w:uiPriority w:val="99"/>
    <w:rsid w:val="003D327B"/>
    <w:rPr>
      <w:rFonts w:ascii="Courier New" w:hAnsi="Courier New" w:cs="Courier New" w:hint="default"/>
    </w:rPr>
  </w:style>
  <w:style w:type="character" w:customStyle="1" w:styleId="WW8Num116z2">
    <w:name w:val="WW8Num116z2"/>
    <w:uiPriority w:val="99"/>
    <w:rsid w:val="003D327B"/>
    <w:rPr>
      <w:rFonts w:ascii="Wingdings" w:hAnsi="Wingdings" w:hint="default"/>
    </w:rPr>
  </w:style>
  <w:style w:type="character" w:customStyle="1" w:styleId="WW8Num117z0">
    <w:name w:val="WW8Num117z0"/>
    <w:uiPriority w:val="99"/>
    <w:rsid w:val="003D327B"/>
    <w:rPr>
      <w:rFonts w:ascii="Symbol" w:hAnsi="Symbol" w:hint="default"/>
    </w:rPr>
  </w:style>
  <w:style w:type="character" w:customStyle="1" w:styleId="WW8Num117z1">
    <w:name w:val="WW8Num117z1"/>
    <w:uiPriority w:val="99"/>
    <w:rsid w:val="003D327B"/>
    <w:rPr>
      <w:rFonts w:ascii="Courier New" w:hAnsi="Courier New" w:cs="Courier New" w:hint="default"/>
    </w:rPr>
  </w:style>
  <w:style w:type="character" w:customStyle="1" w:styleId="WW8Num117z2">
    <w:name w:val="WW8Num117z2"/>
    <w:uiPriority w:val="99"/>
    <w:rsid w:val="003D327B"/>
    <w:rPr>
      <w:rFonts w:ascii="Wingdings" w:hAnsi="Wingdings" w:hint="default"/>
    </w:rPr>
  </w:style>
  <w:style w:type="character" w:customStyle="1" w:styleId="Domylnaczcionkaakapitu1">
    <w:name w:val="Domyślna czcionka akapitu1"/>
    <w:uiPriority w:val="99"/>
    <w:rsid w:val="003D327B"/>
  </w:style>
  <w:style w:type="character" w:customStyle="1" w:styleId="eltit1">
    <w:name w:val="eltit1"/>
    <w:uiPriority w:val="99"/>
    <w:rsid w:val="003D327B"/>
    <w:rPr>
      <w:rFonts w:ascii="Verdana" w:hAnsi="Verdana" w:hint="default"/>
      <w:color w:val="333366"/>
      <w:sz w:val="20"/>
    </w:rPr>
  </w:style>
  <w:style w:type="character" w:customStyle="1" w:styleId="Odwoaniedokomentarza1">
    <w:name w:val="Odwołanie do komentarza1"/>
    <w:uiPriority w:val="99"/>
    <w:rsid w:val="003D327B"/>
    <w:rPr>
      <w:sz w:val="16"/>
    </w:rPr>
  </w:style>
  <w:style w:type="character" w:customStyle="1" w:styleId="ZnakZnak2">
    <w:name w:val="Znak Znak2"/>
    <w:uiPriority w:val="99"/>
    <w:rsid w:val="003D327B"/>
    <w:rPr>
      <w:rFonts w:ascii="Times New Roman" w:hAnsi="Times New Roman" w:cs="Times New Roman" w:hint="default"/>
    </w:rPr>
  </w:style>
  <w:style w:type="character" w:customStyle="1" w:styleId="ZnakZnak1">
    <w:name w:val="Znak Znak1"/>
    <w:uiPriority w:val="99"/>
    <w:rsid w:val="003D327B"/>
    <w:rPr>
      <w:b/>
      <w:bCs w:val="0"/>
    </w:rPr>
  </w:style>
  <w:style w:type="character" w:customStyle="1" w:styleId="ZnakZnak">
    <w:name w:val="Znak Znak"/>
    <w:uiPriority w:val="99"/>
    <w:rsid w:val="003D327B"/>
    <w:rPr>
      <w:rFonts w:ascii="Tahoma" w:hAnsi="Tahoma" w:cs="Tahoma" w:hint="default"/>
      <w:sz w:val="16"/>
    </w:rPr>
  </w:style>
  <w:style w:type="character" w:customStyle="1" w:styleId="Znakiprzypiswkocowych">
    <w:name w:val="Znaki przypisów końcowych"/>
    <w:uiPriority w:val="99"/>
    <w:rsid w:val="003D327B"/>
    <w:rPr>
      <w:vertAlign w:val="superscript"/>
    </w:rPr>
  </w:style>
  <w:style w:type="character" w:customStyle="1" w:styleId="Symbolewypunktowania">
    <w:name w:val="Symbole wypunktowania"/>
    <w:uiPriority w:val="99"/>
    <w:rsid w:val="003D327B"/>
    <w:rPr>
      <w:rFonts w:ascii="OpenSymbol" w:eastAsia="OpenSymbol" w:hAnsi="OpenSymbol" w:hint="eastAsia"/>
    </w:rPr>
  </w:style>
  <w:style w:type="character" w:customStyle="1" w:styleId="Znakinumeracji">
    <w:name w:val="Znaki numeracji"/>
    <w:uiPriority w:val="99"/>
    <w:rsid w:val="003D327B"/>
  </w:style>
  <w:style w:type="character" w:customStyle="1" w:styleId="spellingerror">
    <w:name w:val="spellingerror"/>
    <w:basedOn w:val="Domylnaczcionkaakapitu"/>
    <w:rsid w:val="003D327B"/>
  </w:style>
  <w:style w:type="paragraph" w:customStyle="1" w:styleId="Styl8">
    <w:name w:val="Styl8"/>
    <w:basedOn w:val="Nagwek3"/>
    <w:link w:val="Styl8Znak"/>
    <w:qFormat/>
    <w:rsid w:val="004B4A61"/>
    <w:pPr>
      <w:numPr>
        <w:ilvl w:val="0"/>
        <w:numId w:val="9"/>
      </w:numPr>
    </w:pPr>
    <w:rPr>
      <w:rFonts w:ascii="Open Sans" w:hAnsi="Open Sans" w:cs="Open Sans"/>
      <w:sz w:val="20"/>
      <w:szCs w:val="20"/>
    </w:rPr>
  </w:style>
  <w:style w:type="character" w:customStyle="1" w:styleId="Styl8Znak">
    <w:name w:val="Styl8 Znak"/>
    <w:basedOn w:val="Styl6Znak"/>
    <w:link w:val="Styl8"/>
    <w:rsid w:val="004B4A61"/>
    <w:rPr>
      <w:rFonts w:ascii="Open Sans" w:eastAsia="Arial" w:hAnsi="Open Sans" w:cs="Open Sans"/>
      <w:b/>
      <w:color w:val="7030A0"/>
      <w:sz w:val="20"/>
      <w:szCs w:val="20"/>
      <w:lang w:eastAsia="pl-PL"/>
    </w:rPr>
  </w:style>
  <w:style w:type="character" w:customStyle="1" w:styleId="tabchar">
    <w:name w:val="tabchar"/>
    <w:basedOn w:val="Domylnaczcionkaakapitu"/>
    <w:rsid w:val="003F74BC"/>
  </w:style>
  <w:style w:type="character" w:customStyle="1" w:styleId="scxw224483167">
    <w:name w:val="scxw224483167"/>
    <w:basedOn w:val="Domylnaczcionkaakapitu"/>
    <w:rsid w:val="003F74BC"/>
  </w:style>
  <w:style w:type="character" w:styleId="Odwoaniedokomentarza">
    <w:name w:val="annotation reference"/>
    <w:basedOn w:val="Domylnaczcionkaakapitu"/>
    <w:uiPriority w:val="99"/>
    <w:semiHidden/>
    <w:unhideWhenUsed/>
    <w:rsid w:val="001C2B9D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46EE9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046A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Spistreci1Znak">
    <w:name w:val="Spis treści 1 Znak"/>
    <w:basedOn w:val="Styl4Znak"/>
    <w:link w:val="Spistreci1"/>
    <w:uiPriority w:val="39"/>
    <w:rsid w:val="00FA71FE"/>
    <w:rPr>
      <w:rFonts w:ascii="Times New Roman" w:eastAsia="Arial" w:hAnsi="Times New Roman" w:cstheme="minorHAnsi"/>
      <w:b/>
      <w:bCs/>
      <w:caps/>
      <w:sz w:val="20"/>
      <w:szCs w:val="20"/>
      <w:u w:val="single"/>
      <w:lang w:eastAsia="pl-PL"/>
    </w:rPr>
  </w:style>
  <w:style w:type="paragraph" w:styleId="Spistreci1">
    <w:name w:val="toc 1"/>
    <w:basedOn w:val="Styl4"/>
    <w:next w:val="Styl4"/>
    <w:link w:val="Spistreci1Znak"/>
    <w:autoRedefine/>
    <w:uiPriority w:val="39"/>
    <w:unhideWhenUsed/>
    <w:rsid w:val="00FA71FE"/>
    <w:pPr>
      <w:numPr>
        <w:numId w:val="0"/>
      </w:numPr>
      <w:tabs>
        <w:tab w:val="left" w:pos="426"/>
        <w:tab w:val="right" w:leader="dot" w:pos="9639"/>
      </w:tabs>
      <w:suppressAutoHyphens w:val="0"/>
      <w:spacing w:before="120" w:after="120" w:line="276" w:lineRule="auto"/>
      <w:jc w:val="left"/>
    </w:pPr>
    <w:rPr>
      <w:rFonts w:asciiTheme="minorHAnsi" w:hAnsiTheme="minorHAnsi" w:cstheme="minorHAnsi"/>
      <w:caps/>
      <w:sz w:val="20"/>
      <w:u w:val="none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BC5E6B"/>
    <w:pPr>
      <w:tabs>
        <w:tab w:val="left" w:pos="880"/>
        <w:tab w:val="right" w:leader="dot" w:pos="9629"/>
      </w:tabs>
      <w:ind w:left="220"/>
    </w:pPr>
    <w:rPr>
      <w:rFonts w:asciiTheme="minorHAnsi" w:hAnsiTheme="minorHAnsi" w:cstheme="minorHAnsi"/>
      <w:smallCaps/>
      <w:noProof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E4C33"/>
    <w:pPr>
      <w:tabs>
        <w:tab w:val="left" w:pos="1100"/>
        <w:tab w:val="right" w:leader="dot" w:pos="9629"/>
      </w:tabs>
      <w:ind w:left="284"/>
    </w:pPr>
    <w:rPr>
      <w:rFonts w:asciiTheme="minorHAnsi" w:hAnsiTheme="minorHAnsi" w:cs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09051D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09051D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09051D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09051D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09051D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09051D"/>
    <w:pPr>
      <w:ind w:left="1760"/>
    </w:pPr>
    <w:rPr>
      <w:rFonts w:asciiTheme="minorHAnsi" w:hAnsiTheme="minorHAnsi" w:cstheme="minorHAnsi"/>
      <w:sz w:val="18"/>
      <w:szCs w:val="18"/>
    </w:rPr>
  </w:style>
  <w:style w:type="character" w:customStyle="1" w:styleId="hgkelc">
    <w:name w:val="hgkelc"/>
    <w:basedOn w:val="Domylnaczcionkaakapitu"/>
    <w:rsid w:val="00FA2ED3"/>
  </w:style>
  <w:style w:type="paragraph" w:customStyle="1" w:styleId="Styl9">
    <w:name w:val="Styl9"/>
    <w:basedOn w:val="Akapitzlist"/>
    <w:link w:val="Styl9Znak"/>
    <w:rsid w:val="004358AE"/>
    <w:pPr>
      <w:numPr>
        <w:numId w:val="3"/>
      </w:numPr>
      <w:spacing w:line="240" w:lineRule="auto"/>
      <w:ind w:left="426" w:hanging="426"/>
      <w:jc w:val="both"/>
    </w:pPr>
    <w:rPr>
      <w:rFonts w:ascii="Times New Roman" w:eastAsiaTheme="minorHAnsi" w:hAnsi="Times New Roman" w:cs="Times New Roman"/>
      <w:sz w:val="20"/>
      <w:szCs w:val="20"/>
      <w:lang w:eastAsia="en-US"/>
    </w:rPr>
  </w:style>
  <w:style w:type="character" w:customStyle="1" w:styleId="Styl9Znak">
    <w:name w:val="Styl9 Znak"/>
    <w:basedOn w:val="Domylnaczcionkaakapitu"/>
    <w:link w:val="Styl9"/>
    <w:rsid w:val="004358AE"/>
    <w:rPr>
      <w:rFonts w:ascii="Times New Roman" w:hAnsi="Times New Roman" w:cs="Times New Roman"/>
      <w:sz w:val="20"/>
      <w:szCs w:val="20"/>
    </w:rPr>
  </w:style>
  <w:style w:type="paragraph" w:customStyle="1" w:styleId="tekst">
    <w:name w:val="tekst"/>
    <w:basedOn w:val="Normalny"/>
    <w:link w:val="tekstZnak"/>
    <w:rsid w:val="00C23DED"/>
    <w:pPr>
      <w:spacing w:line="240" w:lineRule="auto"/>
      <w:ind w:left="426"/>
      <w:contextualSpacing/>
      <w:jc w:val="both"/>
    </w:pPr>
    <w:rPr>
      <w:rFonts w:asciiTheme="majorHAnsi" w:eastAsiaTheme="minorHAnsi" w:hAnsiTheme="majorHAnsi" w:cstheme="majorHAnsi"/>
      <w:sz w:val="20"/>
      <w:szCs w:val="20"/>
      <w:lang w:eastAsia="en-US"/>
    </w:rPr>
  </w:style>
  <w:style w:type="character" w:customStyle="1" w:styleId="tekstZnak">
    <w:name w:val="tekst Znak"/>
    <w:basedOn w:val="Domylnaczcionkaakapitu"/>
    <w:link w:val="tekst"/>
    <w:rsid w:val="00C23DED"/>
    <w:rPr>
      <w:rFonts w:asciiTheme="majorHAnsi" w:hAnsiTheme="majorHAnsi" w:cstheme="majorHAnsi"/>
      <w:sz w:val="20"/>
      <w:szCs w:val="20"/>
    </w:rPr>
  </w:style>
  <w:style w:type="character" w:customStyle="1" w:styleId="scxw218385363">
    <w:name w:val="scxw218385363"/>
    <w:basedOn w:val="Domylnaczcionkaakapitu"/>
    <w:rsid w:val="00623FB1"/>
  </w:style>
  <w:style w:type="paragraph" w:customStyle="1" w:styleId="Styl10">
    <w:name w:val="Styl10"/>
    <w:basedOn w:val="Styl8"/>
    <w:link w:val="Styl10Znak"/>
    <w:rsid w:val="00185688"/>
    <w:pPr>
      <w:numPr>
        <w:ilvl w:val="2"/>
        <w:numId w:val="4"/>
      </w:numPr>
    </w:pPr>
  </w:style>
  <w:style w:type="character" w:customStyle="1" w:styleId="Styl10Znak">
    <w:name w:val="Styl10 Znak"/>
    <w:basedOn w:val="Styl8Znak"/>
    <w:link w:val="Styl10"/>
    <w:rsid w:val="00185688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1">
    <w:name w:val="Styl11"/>
    <w:basedOn w:val="Nagwek3"/>
    <w:next w:val="Nagwek3"/>
    <w:link w:val="Styl11Znak"/>
    <w:qFormat/>
    <w:rsid w:val="00F81FBB"/>
    <w:pPr>
      <w:numPr>
        <w:ilvl w:val="0"/>
        <w:numId w:val="6"/>
      </w:numPr>
      <w:ind w:left="284" w:hanging="284"/>
    </w:pPr>
    <w:rPr>
      <w:rFonts w:ascii="Open Sans" w:eastAsia="Times New Roman" w:hAnsi="Open Sans" w:cs="Open Sans"/>
      <w:color w:val="000000"/>
      <w:sz w:val="20"/>
      <w:szCs w:val="20"/>
    </w:rPr>
  </w:style>
  <w:style w:type="character" w:customStyle="1" w:styleId="Styl11Znak">
    <w:name w:val="Styl11 Znak"/>
    <w:basedOn w:val="Styl8Znak"/>
    <w:link w:val="Styl11"/>
    <w:rsid w:val="00F81FBB"/>
    <w:rPr>
      <w:rFonts w:ascii="Open Sans" w:eastAsia="Times New Roman" w:hAnsi="Open Sans" w:cs="Open Sans"/>
      <w:b/>
      <w:color w:val="000000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4001"/>
    <w:rPr>
      <w:color w:val="605E5C"/>
      <w:shd w:val="clear" w:color="auto" w:fill="E1DFDD"/>
    </w:rPr>
  </w:style>
  <w:style w:type="paragraph" w:customStyle="1" w:styleId="Styl12">
    <w:name w:val="Styl12"/>
    <w:basedOn w:val="Styl8"/>
    <w:link w:val="Styl12Znak"/>
    <w:qFormat/>
    <w:rsid w:val="00F52206"/>
    <w:pPr>
      <w:numPr>
        <w:numId w:val="10"/>
      </w:numPr>
    </w:pPr>
  </w:style>
  <w:style w:type="character" w:customStyle="1" w:styleId="Styl12Znak">
    <w:name w:val="Styl12 Znak"/>
    <w:basedOn w:val="Styl8Znak"/>
    <w:link w:val="Styl12"/>
    <w:rsid w:val="00F52206"/>
    <w:rPr>
      <w:rFonts w:ascii="Times New Roman" w:eastAsia="Arial" w:hAnsi="Times New Roman" w:cs="Times New Roman"/>
      <w:b/>
      <w:color w:val="000000" w:themeColor="text1"/>
      <w:sz w:val="20"/>
      <w:szCs w:val="20"/>
      <w:lang w:eastAsia="pl-PL"/>
    </w:rPr>
  </w:style>
  <w:style w:type="paragraph" w:customStyle="1" w:styleId="Styl13">
    <w:name w:val="Styl13"/>
    <w:basedOn w:val="Styl3"/>
    <w:link w:val="Styl13Znak"/>
    <w:rsid w:val="00764999"/>
    <w:pPr>
      <w:ind w:left="2700" w:hanging="360"/>
    </w:pPr>
  </w:style>
  <w:style w:type="character" w:customStyle="1" w:styleId="Styl13Znak">
    <w:name w:val="Styl13 Znak"/>
    <w:basedOn w:val="Styl12Znak"/>
    <w:link w:val="Styl13"/>
    <w:rsid w:val="006A05F3"/>
    <w:rPr>
      <w:rFonts w:ascii="Times New Roman" w:eastAsia="Times New Roman" w:hAnsi="Times New Roman" w:cs="Times New Roman"/>
      <w:b w:val="0"/>
      <w:color w:val="000000" w:themeColor="text1"/>
      <w:sz w:val="20"/>
      <w:szCs w:val="20"/>
      <w:lang w:eastAsia="pl-PL"/>
    </w:rPr>
  </w:style>
  <w:style w:type="paragraph" w:customStyle="1" w:styleId="Styl14">
    <w:name w:val="Styl14"/>
    <w:basedOn w:val="Nagwek3"/>
    <w:next w:val="Styl13"/>
    <w:link w:val="Styl14Znak"/>
    <w:qFormat/>
    <w:rsid w:val="00CE5C67"/>
    <w:pPr>
      <w:numPr>
        <w:numId w:val="12"/>
      </w:numPr>
    </w:pPr>
    <w:rPr>
      <w:rFonts w:ascii="Open Sans" w:hAnsi="Open Sans" w:cs="Open Sans"/>
      <w:sz w:val="20"/>
      <w:szCs w:val="20"/>
    </w:rPr>
  </w:style>
  <w:style w:type="character" w:customStyle="1" w:styleId="Styl14Znak">
    <w:name w:val="Styl14 Znak"/>
    <w:basedOn w:val="Nagwek1Znak"/>
    <w:link w:val="Styl14"/>
    <w:rsid w:val="00CE5C67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ui-provider">
    <w:name w:val="ui-provider"/>
    <w:basedOn w:val="Domylnaczcionkaakapitu"/>
    <w:rsid w:val="003667FD"/>
  </w:style>
  <w:style w:type="paragraph" w:styleId="NormalnyWeb">
    <w:name w:val="Normal (Web)"/>
    <w:basedOn w:val="Normalny"/>
    <w:uiPriority w:val="99"/>
    <w:unhideWhenUsed/>
    <w:rsid w:val="006A6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11Znak0">
    <w:name w:val="Styl1.1 Znak"/>
    <w:basedOn w:val="Styl1Znak"/>
    <w:link w:val="Styl110"/>
    <w:locked/>
    <w:rsid w:val="00C420DC"/>
    <w:rPr>
      <w:rFonts w:asciiTheme="majorHAnsi" w:eastAsia="Times New Roman" w:hAnsiTheme="majorHAnsi" w:cstheme="majorBidi"/>
      <w:b/>
      <w:bCs w:val="0"/>
      <w:sz w:val="20"/>
      <w:szCs w:val="20"/>
      <w:u w:val="single"/>
      <w:lang w:eastAsia="pl-PL"/>
    </w:rPr>
  </w:style>
  <w:style w:type="paragraph" w:customStyle="1" w:styleId="Styl110">
    <w:name w:val="Styl1.1"/>
    <w:basedOn w:val="Styl1"/>
    <w:link w:val="Styl11Znak0"/>
    <w:rsid w:val="00C420DC"/>
    <w:pPr>
      <w:keepNext/>
      <w:keepLines/>
      <w:widowControl w:val="0"/>
      <w:numPr>
        <w:ilvl w:val="0"/>
        <w:numId w:val="0"/>
      </w:numPr>
      <w:suppressAutoHyphens w:val="0"/>
      <w:ind w:left="284" w:hanging="432"/>
      <w:jc w:val="left"/>
      <w:outlineLvl w:val="0"/>
    </w:pPr>
    <w:rPr>
      <w:rFonts w:asciiTheme="majorHAnsi" w:eastAsia="Times New Roman" w:hAnsiTheme="majorHAnsi" w:cstheme="majorBidi"/>
      <w:bCs w:val="0"/>
      <w:sz w:val="20"/>
      <w:u w:val="none"/>
      <w:lang w:eastAsia="pl-PL"/>
    </w:rPr>
  </w:style>
  <w:style w:type="paragraph" w:customStyle="1" w:styleId="Styl111">
    <w:name w:val="Styl 1.1.1"/>
    <w:basedOn w:val="Styl110"/>
    <w:rsid w:val="00C420DC"/>
    <w:pPr>
      <w:tabs>
        <w:tab w:val="num" w:pos="360"/>
      </w:tabs>
      <w:ind w:left="426" w:hanging="567"/>
    </w:pPr>
  </w:style>
  <w:style w:type="paragraph" w:customStyle="1" w:styleId="Styl15">
    <w:name w:val="Styl15"/>
    <w:basedOn w:val="Nagwek2"/>
    <w:link w:val="Styl15Znak"/>
    <w:qFormat/>
    <w:rsid w:val="00261074"/>
    <w:pPr>
      <w:ind w:left="426" w:hanging="426"/>
    </w:pPr>
  </w:style>
  <w:style w:type="paragraph" w:customStyle="1" w:styleId="Styl16">
    <w:name w:val="Styl16"/>
    <w:basedOn w:val="Styl15"/>
    <w:link w:val="Styl16Znak"/>
    <w:qFormat/>
    <w:rsid w:val="00261074"/>
    <w:pPr>
      <w:numPr>
        <w:ilvl w:val="0"/>
        <w:numId w:val="13"/>
      </w:numPr>
      <w:ind w:left="426" w:hanging="426"/>
    </w:pPr>
  </w:style>
  <w:style w:type="character" w:customStyle="1" w:styleId="Styl15Znak">
    <w:name w:val="Styl15 Znak"/>
    <w:basedOn w:val="Nagwek2Znak"/>
    <w:link w:val="Styl15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character" w:customStyle="1" w:styleId="Styl16Znak">
    <w:name w:val="Styl16 Znak"/>
    <w:basedOn w:val="Styl15Znak"/>
    <w:link w:val="Styl16"/>
    <w:rsid w:val="00261074"/>
    <w:rPr>
      <w:rFonts w:ascii="Open Sans" w:eastAsia="Arial" w:hAnsi="Open Sans" w:cs="Open Sans"/>
      <w:b/>
      <w:sz w:val="20"/>
      <w:szCs w:val="20"/>
      <w:u w:val="single"/>
      <w:lang w:eastAsia="pl-PL"/>
    </w:rPr>
  </w:style>
  <w:style w:type="numbering" w:customStyle="1" w:styleId="WWNum8">
    <w:name w:val="WWNum8"/>
    <w:basedOn w:val="Bezlisty"/>
    <w:rsid w:val="008D515A"/>
    <w:pPr>
      <w:numPr>
        <w:numId w:val="37"/>
      </w:numPr>
    </w:pPr>
  </w:style>
  <w:style w:type="character" w:styleId="Uwydatnienie">
    <w:name w:val="Emphasis"/>
    <w:uiPriority w:val="20"/>
    <w:qFormat/>
    <w:rsid w:val="00217417"/>
    <w:rPr>
      <w:i/>
      <w:iCs/>
    </w:rPr>
  </w:style>
  <w:style w:type="paragraph" w:styleId="Legenda">
    <w:name w:val="caption"/>
    <w:basedOn w:val="Normalny"/>
    <w:next w:val="Normalny"/>
    <w:uiPriority w:val="35"/>
    <w:unhideWhenUsed/>
    <w:qFormat/>
    <w:rsid w:val="00217417"/>
    <w:pPr>
      <w:suppressAutoHyphens/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zh-CN"/>
    </w:rPr>
  </w:style>
  <w:style w:type="paragraph" w:customStyle="1" w:styleId="Styl17">
    <w:name w:val="Styl17"/>
    <w:basedOn w:val="Nagwek3"/>
    <w:link w:val="Styl17Znak"/>
    <w:qFormat/>
    <w:rsid w:val="006E4C33"/>
    <w:pPr>
      <w:numPr>
        <w:ilvl w:val="0"/>
        <w:numId w:val="43"/>
      </w:numPr>
      <w:ind w:left="284" w:hanging="284"/>
    </w:pPr>
    <w:rPr>
      <w:rFonts w:ascii="Open Sans" w:hAnsi="Open Sans" w:cs="Open Sans"/>
      <w:sz w:val="22"/>
      <w:szCs w:val="22"/>
    </w:rPr>
  </w:style>
  <w:style w:type="character" w:customStyle="1" w:styleId="Styl17Znak">
    <w:name w:val="Styl17 Znak"/>
    <w:basedOn w:val="Domylnaczcionkaakapitu"/>
    <w:link w:val="Styl17"/>
    <w:rsid w:val="006E4C33"/>
    <w:rPr>
      <w:rFonts w:ascii="Open Sans" w:eastAsia="Arial" w:hAnsi="Open Sans" w:cs="Open Sans"/>
      <w:b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8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5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7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4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7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9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7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5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4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0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3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68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3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4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81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286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3678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46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884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78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665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45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612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970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4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38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54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87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37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0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56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4335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26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5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920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27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45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163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990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05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53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91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24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29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462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28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24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053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5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486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0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312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08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906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0090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40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2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41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824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06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491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35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04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61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12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67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98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279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63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9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7681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505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3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607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4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04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1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5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51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0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6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7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0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1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55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4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75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85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515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2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06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1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8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24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95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8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66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38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626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54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9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1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97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46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1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06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28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5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2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13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12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48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34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2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16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60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8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9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5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88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7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18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54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3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8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30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00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02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59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7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1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06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78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2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33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0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06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2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83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35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9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9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8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8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77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95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28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04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6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8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05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06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75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9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1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63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14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07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49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5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26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6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869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46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0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29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76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64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5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3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160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56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10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7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7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4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5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1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4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4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8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2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5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73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1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10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4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8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7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5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16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8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02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9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46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16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6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8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12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6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6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4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740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3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35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70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74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89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12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2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8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78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11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413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76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70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28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47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95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94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9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6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7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9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166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8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1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28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5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9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70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47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7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23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842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58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31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0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02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707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10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79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2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5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63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8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36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07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30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360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0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44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03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5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995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91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471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57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34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81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266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90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92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48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9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28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5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17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61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1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71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63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4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4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0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99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7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2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9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22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776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395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5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5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7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3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5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23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3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9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9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5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7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1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95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7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7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8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1164EB-0769-4012-B9D7-0048845A5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C9F9CD-AE2A-4BC1-B885-7287B66523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950741-A5CA-4033-89A3-7A090AC5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Olkowska Daria</dc:creator>
  <cp:keywords/>
  <dc:description/>
  <cp:lastModifiedBy>Janowska Beata</cp:lastModifiedBy>
  <cp:revision>9</cp:revision>
  <cp:lastPrinted>2026-02-09T11:43:00Z</cp:lastPrinted>
  <dcterms:created xsi:type="dcterms:W3CDTF">2026-01-27T11:34:00Z</dcterms:created>
  <dcterms:modified xsi:type="dcterms:W3CDTF">2026-03-10T10:40:00Z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  <property fmtid="{D5CDD505-2E9C-101B-9397-08002B2CF9AE}" pid="5" name="TaxCatchAll">
    <vt:lpwstr/>
  </property>
</Properties>
</file>